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7EA4C4" w14:textId="167C154F" w:rsidR="00AB108C" w:rsidRPr="00E34D09" w:rsidRDefault="00882E35" w:rsidP="00E34D09">
      <w:pPr>
        <w:spacing w:before="63"/>
        <w:jc w:val="center"/>
        <w:rPr>
          <w:rFonts w:asciiTheme="minorHAnsi" w:hAnsiTheme="minorHAnsi" w:cstheme="minorHAnsi"/>
          <w:iCs/>
          <w:sz w:val="28"/>
          <w:szCs w:val="28"/>
        </w:rPr>
      </w:pPr>
      <w:r w:rsidRPr="00E34D09">
        <w:rPr>
          <w:rFonts w:asciiTheme="minorHAnsi" w:hAnsiTheme="minorHAnsi" w:cstheme="minorHAnsi"/>
          <w:b/>
          <w:iCs/>
          <w:sz w:val="28"/>
          <w:szCs w:val="28"/>
        </w:rPr>
        <w:t>S</w:t>
      </w:r>
      <w:r w:rsidRPr="00E34D09">
        <w:rPr>
          <w:rFonts w:asciiTheme="minorHAnsi" w:hAnsiTheme="minorHAnsi" w:cstheme="minorHAnsi"/>
          <w:b/>
          <w:iCs/>
          <w:spacing w:val="1"/>
          <w:sz w:val="28"/>
          <w:szCs w:val="28"/>
        </w:rPr>
        <w:t>e</w:t>
      </w:r>
      <w:r w:rsidRPr="00E34D09">
        <w:rPr>
          <w:rFonts w:asciiTheme="minorHAnsi" w:hAnsiTheme="minorHAnsi" w:cstheme="minorHAnsi"/>
          <w:b/>
          <w:iCs/>
          <w:sz w:val="28"/>
          <w:szCs w:val="28"/>
        </w:rPr>
        <w:t>n</w:t>
      </w:r>
      <w:r w:rsidRPr="00E34D09">
        <w:rPr>
          <w:rFonts w:asciiTheme="minorHAnsi" w:hAnsiTheme="minorHAnsi" w:cstheme="minorHAnsi"/>
          <w:b/>
          <w:iCs/>
          <w:spacing w:val="1"/>
          <w:sz w:val="28"/>
          <w:szCs w:val="28"/>
        </w:rPr>
        <w:t>i</w:t>
      </w:r>
      <w:r w:rsidRPr="00E34D09">
        <w:rPr>
          <w:rFonts w:asciiTheme="minorHAnsi" w:hAnsiTheme="minorHAnsi" w:cstheme="minorHAnsi"/>
          <w:b/>
          <w:iCs/>
          <w:sz w:val="28"/>
          <w:szCs w:val="28"/>
        </w:rPr>
        <w:t>or</w:t>
      </w:r>
      <w:r w:rsidRPr="00E34D09">
        <w:rPr>
          <w:rFonts w:asciiTheme="minorHAnsi" w:hAnsiTheme="minorHAnsi" w:cstheme="minorHAnsi"/>
          <w:b/>
          <w:iCs/>
          <w:spacing w:val="2"/>
          <w:sz w:val="28"/>
          <w:szCs w:val="28"/>
        </w:rPr>
        <w:t xml:space="preserve"> </w:t>
      </w:r>
      <w:r w:rsidRPr="00E34D09">
        <w:rPr>
          <w:rFonts w:asciiTheme="minorHAnsi" w:hAnsiTheme="minorHAnsi" w:cstheme="minorHAnsi"/>
          <w:b/>
          <w:iCs/>
          <w:spacing w:val="-1"/>
          <w:sz w:val="28"/>
          <w:szCs w:val="28"/>
        </w:rPr>
        <w:t>A</w:t>
      </w:r>
      <w:r w:rsidRPr="00E34D09">
        <w:rPr>
          <w:rFonts w:asciiTheme="minorHAnsi" w:hAnsiTheme="minorHAnsi" w:cstheme="minorHAnsi"/>
          <w:b/>
          <w:iCs/>
          <w:spacing w:val="1"/>
          <w:sz w:val="28"/>
          <w:szCs w:val="28"/>
        </w:rPr>
        <w:t>cc</w:t>
      </w:r>
      <w:r w:rsidRPr="00E34D09">
        <w:rPr>
          <w:rFonts w:asciiTheme="minorHAnsi" w:hAnsiTheme="minorHAnsi" w:cstheme="minorHAnsi"/>
          <w:b/>
          <w:iCs/>
          <w:sz w:val="28"/>
          <w:szCs w:val="28"/>
        </w:rPr>
        <w:t>ou</w:t>
      </w:r>
      <w:r w:rsidRPr="00E34D09">
        <w:rPr>
          <w:rFonts w:asciiTheme="minorHAnsi" w:hAnsiTheme="minorHAnsi" w:cstheme="minorHAnsi"/>
          <w:b/>
          <w:iCs/>
          <w:spacing w:val="-3"/>
          <w:sz w:val="28"/>
          <w:szCs w:val="28"/>
        </w:rPr>
        <w:t>n</w:t>
      </w:r>
      <w:r w:rsidRPr="00E34D09">
        <w:rPr>
          <w:rFonts w:asciiTheme="minorHAnsi" w:hAnsiTheme="minorHAnsi" w:cstheme="minorHAnsi"/>
          <w:b/>
          <w:iCs/>
          <w:spacing w:val="1"/>
          <w:sz w:val="28"/>
          <w:szCs w:val="28"/>
        </w:rPr>
        <w:t>t</w:t>
      </w:r>
      <w:r w:rsidRPr="00E34D09">
        <w:rPr>
          <w:rFonts w:asciiTheme="minorHAnsi" w:hAnsiTheme="minorHAnsi" w:cstheme="minorHAnsi"/>
          <w:b/>
          <w:iCs/>
          <w:sz w:val="28"/>
          <w:szCs w:val="28"/>
        </w:rPr>
        <w:t>ant</w:t>
      </w:r>
      <w:r w:rsidRPr="00E34D09">
        <w:rPr>
          <w:rFonts w:asciiTheme="minorHAnsi" w:hAnsiTheme="minorHAnsi" w:cstheme="minorHAnsi"/>
          <w:b/>
          <w:iCs/>
          <w:spacing w:val="2"/>
          <w:sz w:val="28"/>
          <w:szCs w:val="28"/>
        </w:rPr>
        <w:t xml:space="preserve"> </w:t>
      </w:r>
      <w:r w:rsidRPr="00E34D09">
        <w:rPr>
          <w:rFonts w:asciiTheme="minorHAnsi" w:hAnsiTheme="minorHAnsi" w:cstheme="minorHAnsi"/>
          <w:b/>
          <w:iCs/>
          <w:spacing w:val="-1"/>
          <w:sz w:val="28"/>
          <w:szCs w:val="28"/>
        </w:rPr>
        <w:t>R</w:t>
      </w:r>
      <w:r w:rsidRPr="00E34D09">
        <w:rPr>
          <w:rFonts w:asciiTheme="minorHAnsi" w:hAnsiTheme="minorHAnsi" w:cstheme="minorHAnsi"/>
          <w:b/>
          <w:iCs/>
          <w:spacing w:val="1"/>
          <w:sz w:val="28"/>
          <w:szCs w:val="28"/>
        </w:rPr>
        <w:t>e</w:t>
      </w:r>
      <w:r w:rsidRPr="00E34D09">
        <w:rPr>
          <w:rFonts w:asciiTheme="minorHAnsi" w:hAnsiTheme="minorHAnsi" w:cstheme="minorHAnsi"/>
          <w:b/>
          <w:iCs/>
          <w:spacing w:val="3"/>
          <w:sz w:val="28"/>
          <w:szCs w:val="28"/>
        </w:rPr>
        <w:t>s</w:t>
      </w:r>
      <w:r w:rsidRPr="00E34D09">
        <w:rPr>
          <w:rFonts w:asciiTheme="minorHAnsi" w:hAnsiTheme="minorHAnsi" w:cstheme="minorHAnsi"/>
          <w:b/>
          <w:iCs/>
          <w:sz w:val="28"/>
          <w:szCs w:val="28"/>
        </w:rPr>
        <w:t>u</w:t>
      </w:r>
      <w:r w:rsidRPr="00E34D09">
        <w:rPr>
          <w:rFonts w:asciiTheme="minorHAnsi" w:hAnsiTheme="minorHAnsi" w:cstheme="minorHAnsi"/>
          <w:b/>
          <w:iCs/>
          <w:spacing w:val="-1"/>
          <w:sz w:val="28"/>
          <w:szCs w:val="28"/>
        </w:rPr>
        <w:t>m</w:t>
      </w:r>
      <w:r w:rsidRPr="00E34D09">
        <w:rPr>
          <w:rFonts w:asciiTheme="minorHAnsi" w:hAnsiTheme="minorHAnsi" w:cstheme="minorHAnsi"/>
          <w:b/>
          <w:iCs/>
          <w:sz w:val="28"/>
          <w:szCs w:val="28"/>
        </w:rPr>
        <w:t>e</w:t>
      </w:r>
    </w:p>
    <w:p w14:paraId="5B83F3B4" w14:textId="77777777" w:rsidR="00AB108C" w:rsidRPr="00E34D09" w:rsidRDefault="00AB108C">
      <w:pPr>
        <w:spacing w:before="6" w:line="1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70292E02" w14:textId="77777777" w:rsidR="00AB108C" w:rsidRPr="00E34D09" w:rsidRDefault="00882E35" w:rsidP="00E34D09">
      <w:pPr>
        <w:spacing w:line="300" w:lineRule="exact"/>
        <w:jc w:val="center"/>
        <w:rPr>
          <w:rFonts w:asciiTheme="minorHAnsi" w:hAnsiTheme="minorHAnsi" w:cstheme="minorHAnsi"/>
          <w:iCs/>
          <w:sz w:val="22"/>
          <w:szCs w:val="22"/>
        </w:rPr>
      </w:pPr>
      <w:r w:rsidRPr="00E34D09">
        <w:rPr>
          <w:rFonts w:asciiTheme="minorHAnsi" w:hAnsiTheme="minorHAnsi" w:cstheme="minorHAnsi"/>
          <w:b/>
          <w:iCs/>
          <w:position w:val="-1"/>
          <w:sz w:val="22"/>
          <w:szCs w:val="22"/>
        </w:rPr>
        <w:t>N</w:t>
      </w:r>
      <w:r w:rsidRPr="00E34D09">
        <w:rPr>
          <w:rFonts w:asciiTheme="minorHAnsi" w:hAnsiTheme="minorHAnsi" w:cstheme="minorHAnsi"/>
          <w:b/>
          <w:iCs/>
          <w:spacing w:val="3"/>
          <w:position w:val="-1"/>
          <w:sz w:val="22"/>
          <w:szCs w:val="22"/>
        </w:rPr>
        <w:t>a</w:t>
      </w:r>
      <w:r w:rsidRPr="00E34D09">
        <w:rPr>
          <w:rFonts w:asciiTheme="minorHAnsi" w:hAnsiTheme="minorHAnsi" w:cstheme="minorHAnsi"/>
          <w:b/>
          <w:iCs/>
          <w:spacing w:val="-2"/>
          <w:position w:val="-1"/>
          <w:sz w:val="22"/>
          <w:szCs w:val="22"/>
        </w:rPr>
        <w:t>m</w:t>
      </w:r>
      <w:r w:rsidRPr="00E34D09">
        <w:rPr>
          <w:rFonts w:asciiTheme="minorHAnsi" w:hAnsiTheme="minorHAnsi" w:cstheme="minorHAnsi"/>
          <w:b/>
          <w:iCs/>
          <w:position w:val="-1"/>
          <w:sz w:val="22"/>
          <w:szCs w:val="22"/>
        </w:rPr>
        <w:t>e</w:t>
      </w:r>
      <w:r w:rsidRPr="00E34D09">
        <w:rPr>
          <w:rFonts w:asciiTheme="minorHAnsi" w:hAnsiTheme="minorHAnsi" w:cstheme="minorHAnsi"/>
          <w:b/>
          <w:iCs/>
          <w:spacing w:val="8"/>
          <w:position w:val="-1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b/>
          <w:iCs/>
          <w:position w:val="-1"/>
          <w:sz w:val="22"/>
          <w:szCs w:val="22"/>
        </w:rPr>
        <w:t>&amp;</w:t>
      </w:r>
      <w:r w:rsidRPr="00E34D09">
        <w:rPr>
          <w:rFonts w:asciiTheme="minorHAnsi" w:hAnsiTheme="minorHAnsi" w:cstheme="minorHAnsi"/>
          <w:b/>
          <w:iCs/>
          <w:spacing w:val="2"/>
          <w:position w:val="-1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b/>
          <w:iCs/>
          <w:spacing w:val="1"/>
          <w:position w:val="-1"/>
          <w:sz w:val="22"/>
          <w:szCs w:val="22"/>
        </w:rPr>
        <w:t>P</w:t>
      </w:r>
      <w:r w:rsidRPr="00E34D09">
        <w:rPr>
          <w:rFonts w:asciiTheme="minorHAnsi" w:hAnsiTheme="minorHAnsi" w:cstheme="minorHAnsi"/>
          <w:b/>
          <w:iCs/>
          <w:spacing w:val="-1"/>
          <w:position w:val="-1"/>
          <w:sz w:val="22"/>
          <w:szCs w:val="22"/>
        </w:rPr>
        <w:t>e</w:t>
      </w:r>
      <w:r w:rsidRPr="00E34D09">
        <w:rPr>
          <w:rFonts w:asciiTheme="minorHAnsi" w:hAnsiTheme="minorHAnsi" w:cstheme="minorHAnsi"/>
          <w:b/>
          <w:iCs/>
          <w:spacing w:val="1"/>
          <w:position w:val="-1"/>
          <w:sz w:val="22"/>
          <w:szCs w:val="22"/>
        </w:rPr>
        <w:t>r</w:t>
      </w:r>
      <w:r w:rsidRPr="00E34D09">
        <w:rPr>
          <w:rFonts w:asciiTheme="minorHAnsi" w:hAnsiTheme="minorHAnsi" w:cstheme="minorHAnsi"/>
          <w:b/>
          <w:iCs/>
          <w:spacing w:val="-1"/>
          <w:position w:val="-1"/>
          <w:sz w:val="22"/>
          <w:szCs w:val="22"/>
        </w:rPr>
        <w:t>s</w:t>
      </w:r>
      <w:r w:rsidRPr="00E34D09">
        <w:rPr>
          <w:rFonts w:asciiTheme="minorHAnsi" w:hAnsiTheme="minorHAnsi" w:cstheme="minorHAnsi"/>
          <w:b/>
          <w:iCs/>
          <w:position w:val="-1"/>
          <w:sz w:val="22"/>
          <w:szCs w:val="22"/>
        </w:rPr>
        <w:t>o</w:t>
      </w:r>
      <w:r w:rsidRPr="00E34D09">
        <w:rPr>
          <w:rFonts w:asciiTheme="minorHAnsi" w:hAnsiTheme="minorHAnsi" w:cstheme="minorHAnsi"/>
          <w:b/>
          <w:iCs/>
          <w:spacing w:val="-3"/>
          <w:position w:val="-1"/>
          <w:sz w:val="22"/>
          <w:szCs w:val="22"/>
        </w:rPr>
        <w:t>n</w:t>
      </w:r>
      <w:r w:rsidRPr="00E34D09">
        <w:rPr>
          <w:rFonts w:asciiTheme="minorHAnsi" w:hAnsiTheme="minorHAnsi" w:cstheme="minorHAnsi"/>
          <w:b/>
          <w:iCs/>
          <w:position w:val="-1"/>
          <w:sz w:val="22"/>
          <w:szCs w:val="22"/>
        </w:rPr>
        <w:t>al</w:t>
      </w:r>
      <w:r w:rsidRPr="00E34D09">
        <w:rPr>
          <w:rFonts w:asciiTheme="minorHAnsi" w:hAnsiTheme="minorHAnsi" w:cstheme="minorHAnsi"/>
          <w:b/>
          <w:iCs/>
          <w:spacing w:val="13"/>
          <w:position w:val="-1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b/>
          <w:iCs/>
          <w:spacing w:val="-3"/>
          <w:position w:val="-1"/>
          <w:sz w:val="22"/>
          <w:szCs w:val="22"/>
        </w:rPr>
        <w:t>D</w:t>
      </w:r>
      <w:r w:rsidRPr="00E34D09">
        <w:rPr>
          <w:rFonts w:asciiTheme="minorHAnsi" w:hAnsiTheme="minorHAnsi" w:cstheme="minorHAnsi"/>
          <w:b/>
          <w:iCs/>
          <w:spacing w:val="1"/>
          <w:position w:val="-1"/>
          <w:sz w:val="22"/>
          <w:szCs w:val="22"/>
        </w:rPr>
        <w:t>e</w:t>
      </w:r>
      <w:r w:rsidRPr="00E34D09">
        <w:rPr>
          <w:rFonts w:asciiTheme="minorHAnsi" w:hAnsiTheme="minorHAnsi" w:cstheme="minorHAnsi"/>
          <w:b/>
          <w:iCs/>
          <w:position w:val="-1"/>
          <w:sz w:val="22"/>
          <w:szCs w:val="22"/>
        </w:rPr>
        <w:t>t</w:t>
      </w:r>
      <w:r w:rsidRPr="00E34D09">
        <w:rPr>
          <w:rFonts w:asciiTheme="minorHAnsi" w:hAnsiTheme="minorHAnsi" w:cstheme="minorHAnsi"/>
          <w:b/>
          <w:iCs/>
          <w:spacing w:val="-2"/>
          <w:position w:val="-1"/>
          <w:sz w:val="22"/>
          <w:szCs w:val="22"/>
        </w:rPr>
        <w:t>a</w:t>
      </w:r>
      <w:r w:rsidRPr="00E34D09">
        <w:rPr>
          <w:rFonts w:asciiTheme="minorHAnsi" w:hAnsiTheme="minorHAnsi" w:cstheme="minorHAnsi"/>
          <w:b/>
          <w:iCs/>
          <w:spacing w:val="1"/>
          <w:position w:val="-1"/>
          <w:sz w:val="22"/>
          <w:szCs w:val="22"/>
        </w:rPr>
        <w:t>il</w:t>
      </w:r>
      <w:r w:rsidRPr="00E34D09">
        <w:rPr>
          <w:rFonts w:asciiTheme="minorHAnsi" w:hAnsiTheme="minorHAnsi" w:cstheme="minorHAnsi"/>
          <w:b/>
          <w:iCs/>
          <w:position w:val="-1"/>
          <w:sz w:val="22"/>
          <w:szCs w:val="22"/>
        </w:rPr>
        <w:t>s</w:t>
      </w:r>
      <w:r w:rsidRPr="00E34D09">
        <w:rPr>
          <w:rFonts w:asciiTheme="minorHAnsi" w:hAnsiTheme="minorHAnsi" w:cstheme="minorHAnsi"/>
          <w:b/>
          <w:iCs/>
          <w:spacing w:val="7"/>
          <w:position w:val="-1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b/>
          <w:iCs/>
          <w:position w:val="-1"/>
          <w:sz w:val="22"/>
          <w:szCs w:val="22"/>
        </w:rPr>
        <w:t>of</w:t>
      </w:r>
      <w:r w:rsidRPr="00E34D09">
        <w:rPr>
          <w:rFonts w:asciiTheme="minorHAnsi" w:hAnsiTheme="minorHAnsi" w:cstheme="minorHAnsi"/>
          <w:b/>
          <w:iCs/>
          <w:spacing w:val="4"/>
          <w:position w:val="-1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b/>
          <w:iCs/>
          <w:spacing w:val="-1"/>
          <w:position w:val="-1"/>
          <w:sz w:val="22"/>
          <w:szCs w:val="22"/>
        </w:rPr>
        <w:t>c</w:t>
      </w:r>
      <w:r w:rsidRPr="00E34D09">
        <w:rPr>
          <w:rFonts w:asciiTheme="minorHAnsi" w:hAnsiTheme="minorHAnsi" w:cstheme="minorHAnsi"/>
          <w:b/>
          <w:iCs/>
          <w:spacing w:val="-2"/>
          <w:position w:val="-1"/>
          <w:sz w:val="22"/>
          <w:szCs w:val="22"/>
        </w:rPr>
        <w:t>l</w:t>
      </w:r>
      <w:r w:rsidRPr="00E34D09">
        <w:rPr>
          <w:rFonts w:asciiTheme="minorHAnsi" w:hAnsiTheme="minorHAnsi" w:cstheme="minorHAnsi"/>
          <w:b/>
          <w:iCs/>
          <w:spacing w:val="1"/>
          <w:position w:val="-1"/>
          <w:sz w:val="22"/>
          <w:szCs w:val="22"/>
        </w:rPr>
        <w:t>i</w:t>
      </w:r>
      <w:r w:rsidRPr="00E34D09">
        <w:rPr>
          <w:rFonts w:asciiTheme="minorHAnsi" w:hAnsiTheme="minorHAnsi" w:cstheme="minorHAnsi"/>
          <w:b/>
          <w:iCs/>
          <w:spacing w:val="-1"/>
          <w:position w:val="-1"/>
          <w:sz w:val="22"/>
          <w:szCs w:val="22"/>
        </w:rPr>
        <w:t>e</w:t>
      </w:r>
      <w:r w:rsidRPr="00E34D09">
        <w:rPr>
          <w:rFonts w:asciiTheme="minorHAnsi" w:hAnsiTheme="minorHAnsi" w:cstheme="minorHAnsi"/>
          <w:b/>
          <w:iCs/>
          <w:spacing w:val="2"/>
          <w:position w:val="-1"/>
          <w:sz w:val="22"/>
          <w:szCs w:val="22"/>
        </w:rPr>
        <w:t>n</w:t>
      </w:r>
      <w:r w:rsidRPr="00E34D09">
        <w:rPr>
          <w:rFonts w:asciiTheme="minorHAnsi" w:hAnsiTheme="minorHAnsi" w:cstheme="minorHAnsi"/>
          <w:b/>
          <w:iCs/>
          <w:position w:val="-1"/>
          <w:sz w:val="22"/>
          <w:szCs w:val="22"/>
        </w:rPr>
        <w:t>ts</w:t>
      </w:r>
      <w:r w:rsidRPr="00E34D09">
        <w:rPr>
          <w:rFonts w:asciiTheme="minorHAnsi" w:hAnsiTheme="minorHAnsi" w:cstheme="minorHAnsi"/>
          <w:b/>
          <w:iCs/>
          <w:spacing w:val="6"/>
          <w:position w:val="-1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b/>
          <w:iCs/>
          <w:position w:val="-1"/>
          <w:sz w:val="22"/>
          <w:szCs w:val="22"/>
        </w:rPr>
        <w:t>a</w:t>
      </w:r>
      <w:r w:rsidRPr="00E34D09">
        <w:rPr>
          <w:rFonts w:asciiTheme="minorHAnsi" w:hAnsiTheme="minorHAnsi" w:cstheme="minorHAnsi"/>
          <w:b/>
          <w:iCs/>
          <w:spacing w:val="-1"/>
          <w:position w:val="-1"/>
          <w:sz w:val="22"/>
          <w:szCs w:val="22"/>
        </w:rPr>
        <w:t>r</w:t>
      </w:r>
      <w:r w:rsidRPr="00E34D09">
        <w:rPr>
          <w:rFonts w:asciiTheme="minorHAnsi" w:hAnsiTheme="minorHAnsi" w:cstheme="minorHAnsi"/>
          <w:b/>
          <w:iCs/>
          <w:position w:val="-1"/>
          <w:sz w:val="22"/>
          <w:szCs w:val="22"/>
        </w:rPr>
        <w:t>e</w:t>
      </w:r>
      <w:r w:rsidRPr="00E34D09">
        <w:rPr>
          <w:rFonts w:asciiTheme="minorHAnsi" w:hAnsiTheme="minorHAnsi" w:cstheme="minorHAnsi"/>
          <w:b/>
          <w:iCs/>
          <w:spacing w:val="5"/>
          <w:position w:val="-1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b/>
          <w:iCs/>
          <w:spacing w:val="-3"/>
          <w:position w:val="-1"/>
          <w:sz w:val="22"/>
          <w:szCs w:val="22"/>
        </w:rPr>
        <w:t>n</w:t>
      </w:r>
      <w:r w:rsidRPr="00E34D09">
        <w:rPr>
          <w:rFonts w:asciiTheme="minorHAnsi" w:hAnsiTheme="minorHAnsi" w:cstheme="minorHAnsi"/>
          <w:b/>
          <w:iCs/>
          <w:position w:val="-1"/>
          <w:sz w:val="22"/>
          <w:szCs w:val="22"/>
        </w:rPr>
        <w:t>ot</w:t>
      </w:r>
      <w:r w:rsidRPr="00E34D09">
        <w:rPr>
          <w:rFonts w:asciiTheme="minorHAnsi" w:hAnsiTheme="minorHAnsi" w:cstheme="minorHAnsi"/>
          <w:b/>
          <w:iCs/>
          <w:spacing w:val="4"/>
          <w:position w:val="-1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b/>
          <w:iCs/>
          <w:spacing w:val="3"/>
          <w:position w:val="-1"/>
          <w:sz w:val="22"/>
          <w:szCs w:val="22"/>
        </w:rPr>
        <w:t>i</w:t>
      </w:r>
      <w:r w:rsidRPr="00E34D09">
        <w:rPr>
          <w:rFonts w:asciiTheme="minorHAnsi" w:hAnsiTheme="minorHAnsi" w:cstheme="minorHAnsi"/>
          <w:b/>
          <w:iCs/>
          <w:spacing w:val="-3"/>
          <w:position w:val="-1"/>
          <w:sz w:val="22"/>
          <w:szCs w:val="22"/>
        </w:rPr>
        <w:t>n</w:t>
      </w:r>
      <w:r w:rsidRPr="00E34D09">
        <w:rPr>
          <w:rFonts w:asciiTheme="minorHAnsi" w:hAnsiTheme="minorHAnsi" w:cstheme="minorHAnsi"/>
          <w:b/>
          <w:iCs/>
          <w:spacing w:val="-1"/>
          <w:position w:val="-1"/>
          <w:sz w:val="22"/>
          <w:szCs w:val="22"/>
        </w:rPr>
        <w:t>c</w:t>
      </w:r>
      <w:r w:rsidRPr="00E34D09">
        <w:rPr>
          <w:rFonts w:asciiTheme="minorHAnsi" w:hAnsiTheme="minorHAnsi" w:cstheme="minorHAnsi"/>
          <w:b/>
          <w:iCs/>
          <w:spacing w:val="3"/>
          <w:position w:val="-1"/>
          <w:sz w:val="22"/>
          <w:szCs w:val="22"/>
        </w:rPr>
        <w:t>l</w:t>
      </w:r>
      <w:r w:rsidRPr="00E34D09">
        <w:rPr>
          <w:rFonts w:asciiTheme="minorHAnsi" w:hAnsiTheme="minorHAnsi" w:cstheme="minorHAnsi"/>
          <w:b/>
          <w:iCs/>
          <w:spacing w:val="-1"/>
          <w:position w:val="-1"/>
          <w:sz w:val="22"/>
          <w:szCs w:val="22"/>
        </w:rPr>
        <w:t>u</w:t>
      </w:r>
      <w:r w:rsidRPr="00E34D09">
        <w:rPr>
          <w:rFonts w:asciiTheme="minorHAnsi" w:hAnsiTheme="minorHAnsi" w:cstheme="minorHAnsi"/>
          <w:b/>
          <w:iCs/>
          <w:spacing w:val="-3"/>
          <w:position w:val="-1"/>
          <w:sz w:val="22"/>
          <w:szCs w:val="22"/>
        </w:rPr>
        <w:t>d</w:t>
      </w:r>
      <w:r w:rsidRPr="00E34D09">
        <w:rPr>
          <w:rFonts w:asciiTheme="minorHAnsi" w:hAnsiTheme="minorHAnsi" w:cstheme="minorHAnsi"/>
          <w:b/>
          <w:iCs/>
          <w:spacing w:val="1"/>
          <w:position w:val="-1"/>
          <w:sz w:val="22"/>
          <w:szCs w:val="22"/>
        </w:rPr>
        <w:t>e</w:t>
      </w:r>
      <w:r w:rsidRPr="00E34D09">
        <w:rPr>
          <w:rFonts w:asciiTheme="minorHAnsi" w:hAnsiTheme="minorHAnsi" w:cstheme="minorHAnsi"/>
          <w:b/>
          <w:iCs/>
          <w:position w:val="-1"/>
          <w:sz w:val="22"/>
          <w:szCs w:val="22"/>
        </w:rPr>
        <w:t>d</w:t>
      </w:r>
      <w:r w:rsidRPr="00E34D09">
        <w:rPr>
          <w:rFonts w:asciiTheme="minorHAnsi" w:hAnsiTheme="minorHAnsi" w:cstheme="minorHAnsi"/>
          <w:b/>
          <w:iCs/>
          <w:spacing w:val="7"/>
          <w:position w:val="-1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b/>
          <w:iCs/>
          <w:spacing w:val="3"/>
          <w:position w:val="-1"/>
          <w:sz w:val="22"/>
          <w:szCs w:val="22"/>
        </w:rPr>
        <w:t>f</w:t>
      </w:r>
      <w:r w:rsidRPr="00E34D09">
        <w:rPr>
          <w:rFonts w:asciiTheme="minorHAnsi" w:hAnsiTheme="minorHAnsi" w:cstheme="minorHAnsi"/>
          <w:b/>
          <w:iCs/>
          <w:position w:val="-1"/>
          <w:sz w:val="22"/>
          <w:szCs w:val="22"/>
        </w:rPr>
        <w:t>or</w:t>
      </w:r>
      <w:r w:rsidRPr="00E34D09">
        <w:rPr>
          <w:rFonts w:asciiTheme="minorHAnsi" w:hAnsiTheme="minorHAnsi" w:cstheme="minorHAnsi"/>
          <w:b/>
          <w:iCs/>
          <w:spacing w:val="6"/>
          <w:position w:val="-1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b/>
          <w:iCs/>
          <w:spacing w:val="-3"/>
          <w:w w:val="101"/>
          <w:position w:val="-1"/>
          <w:sz w:val="22"/>
          <w:szCs w:val="22"/>
        </w:rPr>
        <w:t>A</w:t>
      </w:r>
      <w:r w:rsidRPr="00E34D09">
        <w:rPr>
          <w:rFonts w:asciiTheme="minorHAnsi" w:hAnsiTheme="minorHAnsi" w:cstheme="minorHAnsi"/>
          <w:b/>
          <w:iCs/>
          <w:spacing w:val="-1"/>
          <w:w w:val="101"/>
          <w:position w:val="-1"/>
          <w:sz w:val="22"/>
          <w:szCs w:val="22"/>
        </w:rPr>
        <w:t>n</w:t>
      </w:r>
      <w:r w:rsidRPr="00E34D09">
        <w:rPr>
          <w:rFonts w:asciiTheme="minorHAnsi" w:hAnsiTheme="minorHAnsi" w:cstheme="minorHAnsi"/>
          <w:b/>
          <w:iCs/>
          <w:spacing w:val="-2"/>
          <w:w w:val="101"/>
          <w:position w:val="-1"/>
          <w:sz w:val="22"/>
          <w:szCs w:val="22"/>
        </w:rPr>
        <w:t>o</w:t>
      </w:r>
      <w:r w:rsidRPr="00E34D09">
        <w:rPr>
          <w:rFonts w:asciiTheme="minorHAnsi" w:hAnsiTheme="minorHAnsi" w:cstheme="minorHAnsi"/>
          <w:b/>
          <w:iCs/>
          <w:spacing w:val="-3"/>
          <w:w w:val="101"/>
          <w:position w:val="-1"/>
          <w:sz w:val="22"/>
          <w:szCs w:val="22"/>
        </w:rPr>
        <w:t>n</w:t>
      </w:r>
      <w:r w:rsidRPr="00E34D09">
        <w:rPr>
          <w:rFonts w:asciiTheme="minorHAnsi" w:hAnsiTheme="minorHAnsi" w:cstheme="minorHAnsi"/>
          <w:b/>
          <w:iCs/>
          <w:spacing w:val="5"/>
          <w:w w:val="101"/>
          <w:position w:val="-1"/>
          <w:sz w:val="22"/>
          <w:szCs w:val="22"/>
        </w:rPr>
        <w:t>y</w:t>
      </w:r>
      <w:r w:rsidRPr="00E34D09">
        <w:rPr>
          <w:rFonts w:asciiTheme="minorHAnsi" w:hAnsiTheme="minorHAnsi" w:cstheme="minorHAnsi"/>
          <w:b/>
          <w:iCs/>
          <w:spacing w:val="-2"/>
          <w:w w:val="101"/>
          <w:position w:val="-1"/>
          <w:sz w:val="22"/>
          <w:szCs w:val="22"/>
        </w:rPr>
        <w:t>m</w:t>
      </w:r>
      <w:r w:rsidRPr="00E34D09">
        <w:rPr>
          <w:rFonts w:asciiTheme="minorHAnsi" w:hAnsiTheme="minorHAnsi" w:cstheme="minorHAnsi"/>
          <w:b/>
          <w:iCs/>
          <w:spacing w:val="1"/>
          <w:w w:val="101"/>
          <w:position w:val="-1"/>
          <w:sz w:val="22"/>
          <w:szCs w:val="22"/>
        </w:rPr>
        <w:t>i</w:t>
      </w:r>
      <w:r w:rsidRPr="00E34D09">
        <w:rPr>
          <w:rFonts w:asciiTheme="minorHAnsi" w:hAnsiTheme="minorHAnsi" w:cstheme="minorHAnsi"/>
          <w:b/>
          <w:iCs/>
          <w:spacing w:val="-2"/>
          <w:w w:val="101"/>
          <w:position w:val="-1"/>
          <w:sz w:val="22"/>
          <w:szCs w:val="22"/>
        </w:rPr>
        <w:t>t</w:t>
      </w:r>
      <w:r w:rsidRPr="00E34D09">
        <w:rPr>
          <w:rFonts w:asciiTheme="minorHAnsi" w:hAnsiTheme="minorHAnsi" w:cstheme="minorHAnsi"/>
          <w:b/>
          <w:iCs/>
          <w:w w:val="101"/>
          <w:position w:val="-1"/>
          <w:sz w:val="22"/>
          <w:szCs w:val="22"/>
        </w:rPr>
        <w:t>y</w:t>
      </w:r>
    </w:p>
    <w:p w14:paraId="3019E77C" w14:textId="77777777" w:rsidR="00AB108C" w:rsidRPr="00E34D09" w:rsidRDefault="00AB108C">
      <w:pPr>
        <w:spacing w:line="2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6CD24C19" w14:textId="77777777" w:rsidR="00AB108C" w:rsidRPr="00E34D09" w:rsidRDefault="00882E35">
      <w:pPr>
        <w:spacing w:before="33"/>
        <w:ind w:left="106"/>
        <w:rPr>
          <w:rFonts w:asciiTheme="minorHAnsi" w:hAnsiTheme="minorHAnsi" w:cstheme="minorHAnsi"/>
          <w:iCs/>
          <w:sz w:val="22"/>
          <w:szCs w:val="22"/>
        </w:rPr>
      </w:pPr>
      <w:r w:rsidRPr="00E34D09">
        <w:rPr>
          <w:rFonts w:asciiTheme="minorHAnsi" w:hAnsiTheme="minorHAnsi" w:cstheme="minorHAnsi"/>
          <w:b/>
          <w:iCs/>
          <w:spacing w:val="-2"/>
          <w:w w:val="101"/>
          <w:sz w:val="22"/>
          <w:szCs w:val="22"/>
        </w:rPr>
        <w:t>O</w:t>
      </w:r>
      <w:r w:rsidRPr="00E34D09">
        <w:rPr>
          <w:rFonts w:asciiTheme="minorHAnsi" w:hAnsiTheme="minorHAnsi" w:cstheme="minorHAnsi"/>
          <w:b/>
          <w:iCs/>
          <w:w w:val="101"/>
          <w:sz w:val="22"/>
          <w:szCs w:val="22"/>
        </w:rPr>
        <w:t>B</w:t>
      </w:r>
      <w:r w:rsidRPr="00E34D09">
        <w:rPr>
          <w:rFonts w:asciiTheme="minorHAnsi" w:hAnsiTheme="minorHAnsi" w:cstheme="minorHAnsi"/>
          <w:b/>
          <w:iCs/>
          <w:spacing w:val="1"/>
          <w:w w:val="101"/>
          <w:sz w:val="22"/>
          <w:szCs w:val="22"/>
        </w:rPr>
        <w:t>J</w:t>
      </w:r>
      <w:r w:rsidRPr="00E34D09">
        <w:rPr>
          <w:rFonts w:asciiTheme="minorHAnsi" w:hAnsiTheme="minorHAnsi" w:cstheme="minorHAnsi"/>
          <w:b/>
          <w:iCs/>
          <w:w w:val="101"/>
          <w:sz w:val="22"/>
          <w:szCs w:val="22"/>
        </w:rPr>
        <w:t>E</w:t>
      </w:r>
      <w:r w:rsidRPr="00E34D09">
        <w:rPr>
          <w:rFonts w:asciiTheme="minorHAnsi" w:hAnsiTheme="minorHAnsi" w:cstheme="minorHAnsi"/>
          <w:b/>
          <w:iCs/>
          <w:spacing w:val="-1"/>
          <w:w w:val="101"/>
          <w:sz w:val="22"/>
          <w:szCs w:val="22"/>
        </w:rPr>
        <w:t>C</w:t>
      </w:r>
      <w:r w:rsidRPr="00E34D09">
        <w:rPr>
          <w:rFonts w:asciiTheme="minorHAnsi" w:hAnsiTheme="minorHAnsi" w:cstheme="minorHAnsi"/>
          <w:b/>
          <w:iCs/>
          <w:w w:val="101"/>
          <w:sz w:val="22"/>
          <w:szCs w:val="22"/>
        </w:rPr>
        <w:t>TI</w:t>
      </w:r>
      <w:r w:rsidRPr="00E34D09">
        <w:rPr>
          <w:rFonts w:asciiTheme="minorHAnsi" w:hAnsiTheme="minorHAnsi" w:cstheme="minorHAnsi"/>
          <w:b/>
          <w:iCs/>
          <w:spacing w:val="-1"/>
          <w:w w:val="101"/>
          <w:sz w:val="22"/>
          <w:szCs w:val="22"/>
        </w:rPr>
        <w:t>V</w:t>
      </w:r>
      <w:r w:rsidRPr="00E34D09">
        <w:rPr>
          <w:rFonts w:asciiTheme="minorHAnsi" w:hAnsiTheme="minorHAnsi" w:cstheme="minorHAnsi"/>
          <w:b/>
          <w:iCs/>
          <w:w w:val="101"/>
          <w:sz w:val="22"/>
          <w:szCs w:val="22"/>
        </w:rPr>
        <w:t>E</w:t>
      </w:r>
    </w:p>
    <w:p w14:paraId="5ABE42EE" w14:textId="77777777" w:rsidR="00AB108C" w:rsidRPr="00E34D09" w:rsidRDefault="00AB108C">
      <w:pPr>
        <w:spacing w:before="7" w:line="1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501A9B5F" w14:textId="77777777" w:rsidR="00AB108C" w:rsidRPr="00E34D09" w:rsidRDefault="00882E35">
      <w:pPr>
        <w:spacing w:line="244" w:lineRule="auto"/>
        <w:ind w:left="106" w:right="365"/>
        <w:rPr>
          <w:rFonts w:asciiTheme="minorHAnsi" w:hAnsiTheme="minorHAnsi" w:cstheme="minorHAnsi"/>
          <w:iCs/>
          <w:sz w:val="22"/>
          <w:szCs w:val="22"/>
        </w:rPr>
      </w:pPr>
      <w:r w:rsidRPr="00E34D09">
        <w:rPr>
          <w:rFonts w:asciiTheme="minorHAnsi" w:hAnsiTheme="minorHAnsi" w:cstheme="minorHAnsi"/>
          <w:b/>
          <w:iCs/>
          <w:spacing w:val="-2"/>
          <w:sz w:val="22"/>
          <w:szCs w:val="22"/>
        </w:rPr>
        <w:t>S</w:t>
      </w: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en</w:t>
      </w:r>
      <w:r w:rsidRPr="00E34D09">
        <w:rPr>
          <w:rFonts w:asciiTheme="minorHAnsi" w:hAnsiTheme="minorHAnsi" w:cstheme="minorHAnsi"/>
          <w:b/>
          <w:iCs/>
          <w:sz w:val="22"/>
          <w:szCs w:val="22"/>
        </w:rPr>
        <w:t>i</w:t>
      </w: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o</w:t>
      </w:r>
      <w:r w:rsidRPr="00E34D09">
        <w:rPr>
          <w:rFonts w:asciiTheme="minorHAnsi" w:hAnsiTheme="minorHAnsi" w:cstheme="minorHAnsi"/>
          <w:b/>
          <w:iCs/>
          <w:sz w:val="22"/>
          <w:szCs w:val="22"/>
        </w:rPr>
        <w:t>r</w:t>
      </w:r>
      <w:r w:rsidRPr="00E34D09">
        <w:rPr>
          <w:rFonts w:asciiTheme="minorHAnsi" w:hAnsiTheme="minorHAnsi" w:cstheme="minorHAnsi"/>
          <w:b/>
          <w:iCs/>
          <w:spacing w:val="11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Ac</w:t>
      </w:r>
      <w:r w:rsidRPr="00E34D09">
        <w:rPr>
          <w:rFonts w:asciiTheme="minorHAnsi" w:hAnsiTheme="minorHAnsi" w:cstheme="minorHAnsi"/>
          <w:b/>
          <w:iCs/>
          <w:spacing w:val="-2"/>
          <w:sz w:val="22"/>
          <w:szCs w:val="22"/>
        </w:rPr>
        <w:t>c</w:t>
      </w: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ou</w:t>
      </w:r>
      <w:r w:rsidRPr="00E34D09">
        <w:rPr>
          <w:rFonts w:asciiTheme="minorHAnsi" w:hAnsiTheme="minorHAnsi" w:cstheme="minorHAnsi"/>
          <w:b/>
          <w:iCs/>
          <w:spacing w:val="-2"/>
          <w:sz w:val="22"/>
          <w:szCs w:val="22"/>
        </w:rPr>
        <w:t>n</w:t>
      </w:r>
      <w:r w:rsidRPr="00E34D09">
        <w:rPr>
          <w:rFonts w:asciiTheme="minorHAnsi" w:hAnsiTheme="minorHAnsi" w:cstheme="minorHAnsi"/>
          <w:b/>
          <w:iCs/>
          <w:sz w:val="22"/>
          <w:szCs w:val="22"/>
        </w:rPr>
        <w:t>t</w:t>
      </w:r>
      <w:r w:rsidRPr="00E34D09">
        <w:rPr>
          <w:rFonts w:asciiTheme="minorHAnsi" w:hAnsiTheme="minorHAnsi" w:cstheme="minorHAnsi"/>
          <w:b/>
          <w:iCs/>
          <w:spacing w:val="-2"/>
          <w:sz w:val="22"/>
          <w:szCs w:val="22"/>
        </w:rPr>
        <w:t>a</w:t>
      </w: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n</w:t>
      </w:r>
      <w:r w:rsidRPr="00E34D09">
        <w:rPr>
          <w:rFonts w:asciiTheme="minorHAnsi" w:hAnsiTheme="minorHAnsi" w:cstheme="minorHAnsi"/>
          <w:b/>
          <w:iCs/>
          <w:sz w:val="22"/>
          <w:szCs w:val="22"/>
        </w:rPr>
        <w:t>t</w:t>
      </w:r>
      <w:r w:rsidRPr="00E34D09">
        <w:rPr>
          <w:rFonts w:asciiTheme="minorHAnsi" w:hAnsiTheme="minorHAnsi" w:cstheme="minorHAnsi"/>
          <w:b/>
          <w:iCs/>
          <w:spacing w:val="22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w</w:t>
      </w:r>
      <w:r w:rsidRPr="00E34D09">
        <w:rPr>
          <w:rFonts w:asciiTheme="minorHAnsi" w:hAnsiTheme="minorHAnsi" w:cstheme="minorHAnsi"/>
          <w:b/>
          <w:iCs/>
          <w:spacing w:val="-2"/>
          <w:sz w:val="22"/>
          <w:szCs w:val="22"/>
        </w:rPr>
        <w:t>i</w:t>
      </w:r>
      <w:r w:rsidRPr="00E34D09">
        <w:rPr>
          <w:rFonts w:asciiTheme="minorHAnsi" w:hAnsiTheme="minorHAnsi" w:cstheme="minorHAnsi"/>
          <w:b/>
          <w:iCs/>
          <w:sz w:val="22"/>
          <w:szCs w:val="22"/>
        </w:rPr>
        <w:t>th</w:t>
      </w:r>
      <w:r w:rsidRPr="00E34D09">
        <w:rPr>
          <w:rFonts w:asciiTheme="minorHAnsi" w:hAnsiTheme="minorHAnsi" w:cstheme="minorHAnsi"/>
          <w:b/>
          <w:iCs/>
          <w:spacing w:val="9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b/>
          <w:iCs/>
          <w:sz w:val="22"/>
          <w:szCs w:val="22"/>
        </w:rPr>
        <w:t>a</w:t>
      </w:r>
      <w:r w:rsidRPr="00E34D09">
        <w:rPr>
          <w:rFonts w:asciiTheme="minorHAnsi" w:hAnsiTheme="minorHAnsi" w:cstheme="minorHAnsi"/>
          <w:b/>
          <w:iCs/>
          <w:spacing w:val="3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b/>
          <w:iCs/>
          <w:spacing w:val="-2"/>
          <w:sz w:val="22"/>
          <w:szCs w:val="22"/>
        </w:rPr>
        <w:t>B</w:t>
      </w: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Co</w:t>
      </w:r>
      <w:r w:rsidRPr="00E34D09">
        <w:rPr>
          <w:rFonts w:asciiTheme="minorHAnsi" w:hAnsiTheme="minorHAnsi" w:cstheme="minorHAnsi"/>
          <w:b/>
          <w:iCs/>
          <w:sz w:val="22"/>
          <w:szCs w:val="22"/>
        </w:rPr>
        <w:t>m</w:t>
      </w:r>
      <w:r w:rsidRPr="00E34D09">
        <w:rPr>
          <w:rFonts w:asciiTheme="minorHAnsi" w:hAnsiTheme="minorHAnsi" w:cstheme="minorHAnsi"/>
          <w:b/>
          <w:iCs/>
          <w:spacing w:val="10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de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E34D09">
        <w:rPr>
          <w:rFonts w:asciiTheme="minorHAnsi" w:hAnsiTheme="minorHAnsi" w:cstheme="minorHAnsi"/>
          <w:iCs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z w:val="22"/>
          <w:szCs w:val="22"/>
        </w:rPr>
        <w:t>,</w:t>
      </w:r>
      <w:r w:rsidRPr="00E34D09">
        <w:rPr>
          <w:rFonts w:asciiTheme="minorHAnsi" w:hAnsiTheme="minorHAnsi" w:cstheme="minorHAnsi"/>
          <w:iCs/>
          <w:spacing w:val="14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4</w:t>
      </w:r>
      <w:r w:rsidRPr="00E34D09">
        <w:rPr>
          <w:rFonts w:asciiTheme="minorHAnsi" w:hAnsiTheme="minorHAnsi" w:cstheme="minorHAnsi"/>
          <w:iCs/>
          <w:sz w:val="22"/>
          <w:szCs w:val="22"/>
        </w:rPr>
        <w:t>+</w:t>
      </w:r>
      <w:r w:rsidRPr="00E34D09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7"/>
          <w:sz w:val="22"/>
          <w:szCs w:val="22"/>
        </w:rPr>
        <w:t>y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ea</w:t>
      </w:r>
      <w:r w:rsidRPr="00E34D09">
        <w:rPr>
          <w:rFonts w:asciiTheme="minorHAnsi" w:hAnsiTheme="minorHAnsi" w:cstheme="minorHAnsi"/>
          <w:iCs/>
          <w:sz w:val="22"/>
          <w:szCs w:val="22"/>
        </w:rPr>
        <w:t>rs</w:t>
      </w:r>
      <w:r w:rsidRPr="00E34D09">
        <w:rPr>
          <w:rFonts w:asciiTheme="minorHAnsi" w:hAnsiTheme="minorHAnsi" w:cstheme="minorHAnsi"/>
          <w:iCs/>
          <w:spacing w:val="12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el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z w:val="22"/>
          <w:szCs w:val="22"/>
        </w:rPr>
        <w:t>d</w:t>
      </w:r>
      <w:r w:rsidRPr="00E34D09">
        <w:rPr>
          <w:rFonts w:asciiTheme="minorHAnsi" w:hAnsiTheme="minorHAnsi" w:cstheme="minorHAnsi"/>
          <w:iCs/>
          <w:spacing w:val="12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1"/>
          <w:sz w:val="22"/>
          <w:szCs w:val="22"/>
        </w:rPr>
        <w:t>w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spacing w:val="3"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z w:val="22"/>
          <w:szCs w:val="22"/>
        </w:rPr>
        <w:t>k</w:t>
      </w:r>
      <w:r w:rsidRPr="00E34D09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pacing w:val="-4"/>
          <w:sz w:val="22"/>
          <w:szCs w:val="22"/>
        </w:rPr>
        <w:t>x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pe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pacing w:val="3"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pacing w:val="-4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E34D09">
        <w:rPr>
          <w:rFonts w:asciiTheme="minorHAnsi" w:hAnsiTheme="minorHAnsi" w:cstheme="minorHAnsi"/>
          <w:iCs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pacing w:val="19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z w:val="22"/>
          <w:szCs w:val="22"/>
        </w:rPr>
        <w:t>d</w:t>
      </w:r>
      <w:r w:rsidRPr="00E34D09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s</w:t>
      </w:r>
      <w:r w:rsidRPr="00E34D09">
        <w:rPr>
          <w:rFonts w:asciiTheme="minorHAnsi" w:hAnsiTheme="minorHAnsi" w:cstheme="minorHAnsi"/>
          <w:iCs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on</w:t>
      </w:r>
      <w:r w:rsidRPr="00E34D09">
        <w:rPr>
          <w:rFonts w:asciiTheme="minorHAnsi" w:hAnsiTheme="minorHAnsi" w:cstheme="minorHAnsi"/>
          <w:iCs/>
          <w:sz w:val="22"/>
          <w:szCs w:val="22"/>
        </w:rPr>
        <w:t>g</w:t>
      </w:r>
      <w:r w:rsidRPr="00E34D09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b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E34D09">
        <w:rPr>
          <w:rFonts w:asciiTheme="minorHAnsi" w:hAnsiTheme="minorHAnsi" w:cstheme="minorHAnsi"/>
          <w:iCs/>
          <w:spacing w:val="-4"/>
          <w:sz w:val="22"/>
          <w:szCs w:val="22"/>
        </w:rPr>
        <w:t>k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E34D09">
        <w:rPr>
          <w:rFonts w:asciiTheme="minorHAnsi" w:hAnsiTheme="minorHAnsi" w:cstheme="minorHAnsi"/>
          <w:iCs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oun</w:t>
      </w:r>
      <w:r w:rsidRPr="00E34D09">
        <w:rPr>
          <w:rFonts w:asciiTheme="minorHAnsi" w:hAnsiTheme="minorHAnsi" w:cstheme="minorHAnsi"/>
          <w:iCs/>
          <w:sz w:val="22"/>
          <w:szCs w:val="22"/>
        </w:rPr>
        <w:t>d</w:t>
      </w:r>
      <w:r w:rsidRPr="00E34D09">
        <w:rPr>
          <w:rFonts w:asciiTheme="minorHAnsi" w:hAnsiTheme="minorHAnsi" w:cstheme="minorHAnsi"/>
          <w:iCs/>
          <w:spacing w:val="21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z w:val="22"/>
          <w:szCs w:val="22"/>
        </w:rPr>
        <w:t>in</w:t>
      </w:r>
      <w:r w:rsidRPr="00E34D09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F</w:t>
      </w:r>
      <w:r w:rsidRPr="00E34D09">
        <w:rPr>
          <w:rFonts w:asciiTheme="minorHAnsi" w:hAnsiTheme="minorHAnsi" w:cstheme="minorHAnsi"/>
          <w:iCs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nc</w:t>
      </w:r>
      <w:r w:rsidRPr="00E34D09">
        <w:rPr>
          <w:rFonts w:asciiTheme="minorHAnsi" w:hAnsiTheme="minorHAnsi" w:cstheme="minorHAnsi"/>
          <w:iCs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pacing w:val="14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w w:val="102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pacing w:val="-2"/>
          <w:w w:val="102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w w:val="102"/>
          <w:sz w:val="22"/>
          <w:szCs w:val="22"/>
        </w:rPr>
        <w:t xml:space="preserve">d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Ac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c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u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z w:val="22"/>
          <w:szCs w:val="22"/>
        </w:rPr>
        <w:t>ti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z w:val="22"/>
          <w:szCs w:val="22"/>
        </w:rPr>
        <w:t>g</w:t>
      </w:r>
      <w:r w:rsidRPr="00E34D09">
        <w:rPr>
          <w:rFonts w:asciiTheme="minorHAnsi" w:hAnsiTheme="minorHAnsi" w:cstheme="minorHAnsi"/>
          <w:iCs/>
          <w:spacing w:val="21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1"/>
          <w:sz w:val="22"/>
          <w:szCs w:val="22"/>
        </w:rPr>
        <w:t>m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ho</w:t>
      </w:r>
      <w:r w:rsidRPr="00E34D09">
        <w:rPr>
          <w:rFonts w:asciiTheme="minorHAnsi" w:hAnsiTheme="minorHAnsi" w:cstheme="minorHAnsi"/>
          <w:iCs/>
          <w:spacing w:val="-4"/>
          <w:sz w:val="22"/>
          <w:szCs w:val="22"/>
        </w:rPr>
        <w:t>d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spacing w:val="3"/>
          <w:sz w:val="22"/>
          <w:szCs w:val="22"/>
        </w:rPr>
        <w:t>l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og</w:t>
      </w:r>
      <w:r w:rsidRPr="00E34D09">
        <w:rPr>
          <w:rFonts w:asciiTheme="minorHAnsi" w:hAnsiTheme="minorHAnsi" w:cstheme="minorHAnsi"/>
          <w:iCs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z w:val="22"/>
          <w:szCs w:val="22"/>
        </w:rPr>
        <w:t>s</w:t>
      </w:r>
      <w:r w:rsidRPr="00E34D09">
        <w:rPr>
          <w:rFonts w:asciiTheme="minorHAnsi" w:hAnsiTheme="minorHAnsi" w:cstheme="minorHAnsi"/>
          <w:iCs/>
          <w:spacing w:val="26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an</w:t>
      </w:r>
      <w:r w:rsidRPr="00E34D09">
        <w:rPr>
          <w:rFonts w:asciiTheme="minorHAnsi" w:hAnsiTheme="minorHAnsi" w:cstheme="minorHAnsi"/>
          <w:iCs/>
          <w:sz w:val="22"/>
          <w:szCs w:val="22"/>
        </w:rPr>
        <w:t>d</w:t>
      </w:r>
      <w:r w:rsidRPr="00E34D09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p</w:t>
      </w:r>
      <w:r w:rsidRPr="00E34D09">
        <w:rPr>
          <w:rFonts w:asciiTheme="minorHAnsi" w:hAnsiTheme="minorHAnsi" w:cstheme="minorHAnsi"/>
          <w:iCs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pacing w:val="-4"/>
          <w:sz w:val="22"/>
          <w:szCs w:val="22"/>
        </w:rPr>
        <w:t>c</w:t>
      </w:r>
      <w:r w:rsidRPr="00E34D09">
        <w:rPr>
          <w:rFonts w:asciiTheme="minorHAnsi" w:hAnsiTheme="minorHAnsi" w:cstheme="minorHAnsi"/>
          <w:iCs/>
          <w:spacing w:val="3"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c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s</w:t>
      </w:r>
      <w:r w:rsidRPr="00E34D09">
        <w:rPr>
          <w:rFonts w:asciiTheme="minorHAnsi" w:hAnsiTheme="minorHAnsi" w:cstheme="minorHAnsi"/>
          <w:iCs/>
          <w:sz w:val="22"/>
          <w:szCs w:val="22"/>
        </w:rPr>
        <w:t>.</w:t>
      </w:r>
      <w:r w:rsidRPr="00E34D09">
        <w:rPr>
          <w:rFonts w:asciiTheme="minorHAnsi" w:hAnsiTheme="minorHAnsi" w:cstheme="minorHAnsi"/>
          <w:iCs/>
          <w:spacing w:val="18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D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E34D09">
        <w:rPr>
          <w:rFonts w:asciiTheme="minorHAnsi" w:hAnsiTheme="minorHAnsi" w:cstheme="minorHAnsi"/>
          <w:iCs/>
          <w:sz w:val="22"/>
          <w:szCs w:val="22"/>
        </w:rPr>
        <w:t>l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spacing w:val="-1"/>
          <w:sz w:val="22"/>
          <w:szCs w:val="22"/>
        </w:rPr>
        <w:t>m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pacing w:val="3"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z w:val="22"/>
          <w:szCs w:val="22"/>
        </w:rPr>
        <w:t>c</w:t>
      </w:r>
      <w:r w:rsidRPr="00E34D09">
        <w:rPr>
          <w:rFonts w:asciiTheme="minorHAnsi" w:hAnsiTheme="minorHAnsi" w:cstheme="minorHAnsi"/>
          <w:iCs/>
          <w:spacing w:val="20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z w:val="22"/>
          <w:szCs w:val="22"/>
        </w:rPr>
        <w:t>d</w:t>
      </w:r>
      <w:r w:rsidRPr="00E34D09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E34D09">
        <w:rPr>
          <w:rFonts w:asciiTheme="minorHAnsi" w:hAnsiTheme="minorHAnsi" w:cstheme="minorHAnsi"/>
          <w:iCs/>
          <w:sz w:val="22"/>
          <w:szCs w:val="22"/>
        </w:rPr>
        <w:t>tf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u</w:t>
      </w:r>
      <w:r w:rsidRPr="00E34D09">
        <w:rPr>
          <w:rFonts w:asciiTheme="minorHAnsi" w:hAnsiTheme="minorHAnsi" w:cstheme="minorHAnsi"/>
          <w:iCs/>
          <w:sz w:val="22"/>
          <w:szCs w:val="22"/>
        </w:rPr>
        <w:t>l;</w:t>
      </w:r>
      <w:r w:rsidRPr="00E34D09">
        <w:rPr>
          <w:rFonts w:asciiTheme="minorHAnsi" w:hAnsiTheme="minorHAnsi" w:cstheme="minorHAnsi"/>
          <w:iCs/>
          <w:spacing w:val="13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3"/>
          <w:sz w:val="22"/>
          <w:szCs w:val="22"/>
        </w:rPr>
        <w:t>s</w:t>
      </w:r>
      <w:r w:rsidRPr="00E34D09">
        <w:rPr>
          <w:rFonts w:asciiTheme="minorHAnsi" w:hAnsiTheme="minorHAnsi" w:cstheme="minorHAnsi"/>
          <w:iCs/>
          <w:spacing w:val="-4"/>
          <w:sz w:val="22"/>
          <w:szCs w:val="22"/>
        </w:rPr>
        <w:t>k</w:t>
      </w:r>
      <w:r w:rsidRPr="00E34D09">
        <w:rPr>
          <w:rFonts w:asciiTheme="minorHAnsi" w:hAnsiTheme="minorHAnsi" w:cstheme="minorHAnsi"/>
          <w:iCs/>
          <w:spacing w:val="3"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l</w:t>
      </w:r>
      <w:r w:rsidRPr="00E34D09">
        <w:rPr>
          <w:rFonts w:asciiTheme="minorHAnsi" w:hAnsiTheme="minorHAnsi" w:cstheme="minorHAnsi"/>
          <w:iCs/>
          <w:sz w:val="22"/>
          <w:szCs w:val="22"/>
        </w:rPr>
        <w:t>l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z w:val="22"/>
          <w:szCs w:val="22"/>
        </w:rPr>
        <w:t>d</w:t>
      </w:r>
      <w:r w:rsidRPr="00E34D09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3"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ff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ec</w:t>
      </w:r>
      <w:r w:rsidRPr="00E34D09">
        <w:rPr>
          <w:rFonts w:asciiTheme="minorHAnsi" w:hAnsiTheme="minorHAnsi" w:cstheme="minorHAnsi"/>
          <w:iCs/>
          <w:sz w:val="22"/>
          <w:szCs w:val="22"/>
        </w:rPr>
        <w:t>ti</w:t>
      </w:r>
      <w:r w:rsidRPr="00E34D09">
        <w:rPr>
          <w:rFonts w:asciiTheme="minorHAnsi" w:hAnsiTheme="minorHAnsi" w:cstheme="minorHAnsi"/>
          <w:iCs/>
          <w:spacing w:val="-4"/>
          <w:sz w:val="22"/>
          <w:szCs w:val="22"/>
        </w:rPr>
        <w:t>v</w:t>
      </w:r>
      <w:r w:rsidRPr="00E34D09">
        <w:rPr>
          <w:rFonts w:asciiTheme="minorHAnsi" w:hAnsiTheme="minorHAnsi" w:cstheme="minorHAnsi"/>
          <w:iCs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pacing w:val="21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z w:val="22"/>
          <w:szCs w:val="22"/>
        </w:rPr>
        <w:t>rs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on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z w:val="22"/>
          <w:szCs w:val="22"/>
        </w:rPr>
        <w:t>l</w:t>
      </w:r>
      <w:r w:rsidRPr="00E34D09">
        <w:rPr>
          <w:rFonts w:asciiTheme="minorHAnsi" w:hAnsiTheme="minorHAnsi" w:cstheme="minorHAnsi"/>
          <w:iCs/>
          <w:spacing w:val="20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3"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z w:val="22"/>
          <w:szCs w:val="22"/>
        </w:rPr>
        <w:t>.</w:t>
      </w:r>
      <w:r w:rsidRPr="00E34D09">
        <w:rPr>
          <w:rFonts w:asciiTheme="minorHAnsi" w:hAnsiTheme="minorHAnsi" w:cstheme="minorHAnsi"/>
          <w:iCs/>
          <w:spacing w:val="23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b/>
          <w:iCs/>
          <w:spacing w:val="-2"/>
          <w:w w:val="102"/>
          <w:sz w:val="22"/>
          <w:szCs w:val="22"/>
        </w:rPr>
        <w:t>Se</w:t>
      </w:r>
      <w:r w:rsidRPr="00E34D09">
        <w:rPr>
          <w:rFonts w:asciiTheme="minorHAnsi" w:hAnsiTheme="minorHAnsi" w:cstheme="minorHAnsi"/>
          <w:b/>
          <w:iCs/>
          <w:spacing w:val="1"/>
          <w:w w:val="102"/>
          <w:sz w:val="22"/>
          <w:szCs w:val="22"/>
        </w:rPr>
        <w:t>e</w:t>
      </w:r>
      <w:r w:rsidRPr="00E34D09">
        <w:rPr>
          <w:rFonts w:asciiTheme="minorHAnsi" w:hAnsiTheme="minorHAnsi" w:cstheme="minorHAnsi"/>
          <w:b/>
          <w:iCs/>
          <w:spacing w:val="-4"/>
          <w:w w:val="102"/>
          <w:sz w:val="22"/>
          <w:szCs w:val="22"/>
        </w:rPr>
        <w:t>k</w:t>
      </w:r>
      <w:r w:rsidRPr="00E34D09">
        <w:rPr>
          <w:rFonts w:asciiTheme="minorHAnsi" w:hAnsiTheme="minorHAnsi" w:cstheme="minorHAnsi"/>
          <w:b/>
          <w:iCs/>
          <w:w w:val="102"/>
          <w:sz w:val="22"/>
          <w:szCs w:val="22"/>
        </w:rPr>
        <w:t>i</w:t>
      </w:r>
      <w:r w:rsidRPr="00E34D09">
        <w:rPr>
          <w:rFonts w:asciiTheme="minorHAnsi" w:hAnsiTheme="minorHAnsi" w:cstheme="minorHAnsi"/>
          <w:b/>
          <w:iCs/>
          <w:spacing w:val="1"/>
          <w:w w:val="102"/>
          <w:sz w:val="22"/>
          <w:szCs w:val="22"/>
        </w:rPr>
        <w:t>n</w:t>
      </w:r>
      <w:r w:rsidRPr="00E34D09">
        <w:rPr>
          <w:rFonts w:asciiTheme="minorHAnsi" w:hAnsiTheme="minorHAnsi" w:cstheme="minorHAnsi"/>
          <w:b/>
          <w:iCs/>
          <w:w w:val="102"/>
          <w:sz w:val="22"/>
          <w:szCs w:val="22"/>
        </w:rPr>
        <w:t xml:space="preserve">g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pacing w:val="-1"/>
          <w:sz w:val="22"/>
          <w:szCs w:val="22"/>
        </w:rPr>
        <w:t>m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E34D09">
        <w:rPr>
          <w:rFonts w:asciiTheme="minorHAnsi" w:hAnsiTheme="minorHAnsi" w:cstheme="minorHAnsi"/>
          <w:iCs/>
          <w:sz w:val="22"/>
          <w:szCs w:val="22"/>
        </w:rPr>
        <w:t>l</w:t>
      </w:r>
      <w:r w:rsidRPr="00E34D09">
        <w:rPr>
          <w:rFonts w:asciiTheme="minorHAnsi" w:hAnsiTheme="minorHAnsi" w:cstheme="minorHAnsi"/>
          <w:iCs/>
          <w:spacing w:val="3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spacing w:val="-7"/>
          <w:sz w:val="22"/>
          <w:szCs w:val="22"/>
        </w:rPr>
        <w:t>y</w:t>
      </w:r>
      <w:r w:rsidRPr="00E34D09">
        <w:rPr>
          <w:rFonts w:asciiTheme="minorHAnsi" w:hAnsiTheme="minorHAnsi" w:cstheme="minorHAnsi"/>
          <w:iCs/>
          <w:spacing w:val="-1"/>
          <w:sz w:val="22"/>
          <w:szCs w:val="22"/>
        </w:rPr>
        <w:t>m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pacing w:val="26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z w:val="22"/>
          <w:szCs w:val="22"/>
        </w:rPr>
        <w:t>s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b/>
          <w:iCs/>
          <w:spacing w:val="-2"/>
          <w:sz w:val="22"/>
          <w:szCs w:val="22"/>
        </w:rPr>
        <w:t>S</w:t>
      </w: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e</w:t>
      </w:r>
      <w:r w:rsidRPr="00E34D09">
        <w:rPr>
          <w:rFonts w:asciiTheme="minorHAnsi" w:hAnsiTheme="minorHAnsi" w:cstheme="minorHAnsi"/>
          <w:b/>
          <w:iCs/>
          <w:spacing w:val="-2"/>
          <w:sz w:val="22"/>
          <w:szCs w:val="22"/>
        </w:rPr>
        <w:t>n</w:t>
      </w:r>
      <w:r w:rsidRPr="00E34D09">
        <w:rPr>
          <w:rFonts w:asciiTheme="minorHAnsi" w:hAnsiTheme="minorHAnsi" w:cstheme="minorHAnsi"/>
          <w:b/>
          <w:iCs/>
          <w:sz w:val="22"/>
          <w:szCs w:val="22"/>
        </w:rPr>
        <w:t>i</w:t>
      </w: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o</w:t>
      </w:r>
      <w:r w:rsidRPr="00E34D09">
        <w:rPr>
          <w:rFonts w:asciiTheme="minorHAnsi" w:hAnsiTheme="minorHAnsi" w:cstheme="minorHAnsi"/>
          <w:b/>
          <w:iCs/>
          <w:sz w:val="22"/>
          <w:szCs w:val="22"/>
        </w:rPr>
        <w:t>r</w:t>
      </w:r>
      <w:r w:rsidRPr="00E34D09">
        <w:rPr>
          <w:rFonts w:asciiTheme="minorHAnsi" w:hAnsiTheme="minorHAnsi" w:cstheme="minorHAnsi"/>
          <w:b/>
          <w:iCs/>
          <w:spacing w:val="11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A</w:t>
      </w:r>
      <w:r w:rsidRPr="00E34D09">
        <w:rPr>
          <w:rFonts w:asciiTheme="minorHAnsi" w:hAnsiTheme="minorHAnsi" w:cstheme="minorHAnsi"/>
          <w:b/>
          <w:iCs/>
          <w:spacing w:val="-2"/>
          <w:sz w:val="22"/>
          <w:szCs w:val="22"/>
        </w:rPr>
        <w:t>c</w:t>
      </w: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cou</w:t>
      </w:r>
      <w:r w:rsidRPr="00E34D09">
        <w:rPr>
          <w:rFonts w:asciiTheme="minorHAnsi" w:hAnsiTheme="minorHAnsi" w:cstheme="minorHAnsi"/>
          <w:b/>
          <w:iCs/>
          <w:spacing w:val="-2"/>
          <w:sz w:val="22"/>
          <w:szCs w:val="22"/>
        </w:rPr>
        <w:t>n</w:t>
      </w:r>
      <w:r w:rsidRPr="00E34D09">
        <w:rPr>
          <w:rFonts w:asciiTheme="minorHAnsi" w:hAnsiTheme="minorHAnsi" w:cstheme="minorHAnsi"/>
          <w:b/>
          <w:iCs/>
          <w:spacing w:val="3"/>
          <w:sz w:val="22"/>
          <w:szCs w:val="22"/>
        </w:rPr>
        <w:t>t</w:t>
      </w:r>
      <w:r w:rsidRPr="00E34D09">
        <w:rPr>
          <w:rFonts w:asciiTheme="minorHAnsi" w:hAnsiTheme="minorHAnsi" w:cstheme="minorHAnsi"/>
          <w:b/>
          <w:iCs/>
          <w:spacing w:val="-2"/>
          <w:sz w:val="22"/>
          <w:szCs w:val="22"/>
        </w:rPr>
        <w:t>an</w:t>
      </w:r>
      <w:r w:rsidRPr="00E34D09">
        <w:rPr>
          <w:rFonts w:asciiTheme="minorHAnsi" w:hAnsiTheme="minorHAnsi" w:cstheme="minorHAnsi"/>
          <w:b/>
          <w:iCs/>
          <w:sz w:val="22"/>
          <w:szCs w:val="22"/>
        </w:rPr>
        <w:t>t</w:t>
      </w:r>
      <w:r w:rsidRPr="00E34D09">
        <w:rPr>
          <w:rFonts w:asciiTheme="minorHAnsi" w:hAnsiTheme="minorHAnsi" w:cstheme="minorHAnsi"/>
          <w:b/>
          <w:iCs/>
          <w:spacing w:val="22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z w:val="22"/>
          <w:szCs w:val="22"/>
        </w:rPr>
        <w:t>in</w:t>
      </w:r>
      <w:r w:rsidRPr="00E34D09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ep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u</w:t>
      </w:r>
      <w:r w:rsidRPr="00E34D09">
        <w:rPr>
          <w:rFonts w:asciiTheme="minorHAnsi" w:hAnsiTheme="minorHAnsi" w:cstheme="minorHAnsi"/>
          <w:iCs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z w:val="22"/>
          <w:szCs w:val="22"/>
        </w:rPr>
        <w:t>d</w:t>
      </w:r>
      <w:r w:rsidRPr="00E34D09">
        <w:rPr>
          <w:rFonts w:asciiTheme="minorHAnsi" w:hAnsiTheme="minorHAnsi" w:cstheme="minorHAnsi"/>
          <w:iCs/>
          <w:spacing w:val="12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w w:val="102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w w:val="102"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pacing w:val="-2"/>
          <w:w w:val="102"/>
          <w:sz w:val="22"/>
          <w:szCs w:val="22"/>
        </w:rPr>
        <w:t>ga</w:t>
      </w:r>
      <w:r w:rsidRPr="00E34D09">
        <w:rPr>
          <w:rFonts w:asciiTheme="minorHAnsi" w:hAnsiTheme="minorHAnsi" w:cstheme="minorHAnsi"/>
          <w:iCs/>
          <w:spacing w:val="1"/>
          <w:w w:val="102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pacing w:val="3"/>
          <w:w w:val="102"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-2"/>
          <w:w w:val="102"/>
          <w:sz w:val="22"/>
          <w:szCs w:val="22"/>
        </w:rPr>
        <w:t>za</w:t>
      </w:r>
      <w:r w:rsidRPr="00E34D09">
        <w:rPr>
          <w:rFonts w:asciiTheme="minorHAnsi" w:hAnsiTheme="minorHAnsi" w:cstheme="minorHAnsi"/>
          <w:iCs/>
          <w:w w:val="102"/>
          <w:sz w:val="22"/>
          <w:szCs w:val="22"/>
        </w:rPr>
        <w:t>ti</w:t>
      </w:r>
      <w:r w:rsidRPr="00E34D09">
        <w:rPr>
          <w:rFonts w:asciiTheme="minorHAnsi" w:hAnsiTheme="minorHAnsi" w:cstheme="minorHAnsi"/>
          <w:iCs/>
          <w:spacing w:val="1"/>
          <w:w w:val="102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spacing w:val="-2"/>
          <w:w w:val="102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w w:val="102"/>
          <w:sz w:val="22"/>
          <w:szCs w:val="22"/>
        </w:rPr>
        <w:t>.</w:t>
      </w:r>
    </w:p>
    <w:p w14:paraId="27C76F78" w14:textId="77777777" w:rsidR="00AB108C" w:rsidRPr="00E34D09" w:rsidRDefault="00AB108C">
      <w:pPr>
        <w:spacing w:before="4" w:line="12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290C0DE9" w14:textId="77777777" w:rsidR="00AB108C" w:rsidRPr="00E34D09" w:rsidRDefault="00AB108C">
      <w:pPr>
        <w:spacing w:line="2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4E7E69C7" w14:textId="77777777" w:rsidR="00AB108C" w:rsidRPr="00E34D09" w:rsidRDefault="00882E35">
      <w:pPr>
        <w:spacing w:before="33" w:line="260" w:lineRule="exact"/>
        <w:ind w:left="106"/>
        <w:rPr>
          <w:rFonts w:asciiTheme="minorHAnsi" w:hAnsiTheme="minorHAnsi" w:cstheme="minorHAnsi"/>
          <w:iCs/>
          <w:sz w:val="22"/>
          <w:szCs w:val="22"/>
        </w:rPr>
      </w:pPr>
      <w:r w:rsidRPr="00E34D09">
        <w:rPr>
          <w:rFonts w:asciiTheme="minorHAnsi" w:hAnsiTheme="minorHAnsi" w:cstheme="minorHAnsi"/>
          <w:b/>
          <w:iCs/>
          <w:spacing w:val="-2"/>
          <w:position w:val="-1"/>
          <w:sz w:val="22"/>
          <w:szCs w:val="22"/>
        </w:rPr>
        <w:t>K</w:t>
      </w:r>
      <w:r w:rsidRPr="00E34D09">
        <w:rPr>
          <w:rFonts w:asciiTheme="minorHAnsi" w:hAnsiTheme="minorHAnsi" w:cstheme="minorHAnsi"/>
          <w:b/>
          <w:iCs/>
          <w:position w:val="-1"/>
          <w:sz w:val="22"/>
          <w:szCs w:val="22"/>
        </w:rPr>
        <w:t>EY</w:t>
      </w:r>
      <w:r w:rsidRPr="00E34D09">
        <w:rPr>
          <w:rFonts w:asciiTheme="minorHAnsi" w:hAnsiTheme="minorHAnsi" w:cstheme="minorHAnsi"/>
          <w:b/>
          <w:iCs/>
          <w:spacing w:val="5"/>
          <w:position w:val="-1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b/>
          <w:iCs/>
          <w:spacing w:val="2"/>
          <w:w w:val="101"/>
          <w:position w:val="-1"/>
          <w:sz w:val="22"/>
          <w:szCs w:val="22"/>
        </w:rPr>
        <w:t>S</w:t>
      </w:r>
      <w:r w:rsidRPr="00E34D09">
        <w:rPr>
          <w:rFonts w:asciiTheme="minorHAnsi" w:hAnsiTheme="minorHAnsi" w:cstheme="minorHAnsi"/>
          <w:b/>
          <w:iCs/>
          <w:spacing w:val="-2"/>
          <w:w w:val="101"/>
          <w:position w:val="-1"/>
          <w:sz w:val="22"/>
          <w:szCs w:val="22"/>
        </w:rPr>
        <w:t>K</w:t>
      </w:r>
      <w:r w:rsidRPr="00E34D09">
        <w:rPr>
          <w:rFonts w:asciiTheme="minorHAnsi" w:hAnsiTheme="minorHAnsi" w:cstheme="minorHAnsi"/>
          <w:b/>
          <w:iCs/>
          <w:w w:val="101"/>
          <w:position w:val="-1"/>
          <w:sz w:val="22"/>
          <w:szCs w:val="22"/>
        </w:rPr>
        <w:t>LLS</w:t>
      </w:r>
    </w:p>
    <w:p w14:paraId="62ACD1BB" w14:textId="77777777" w:rsidR="00AB108C" w:rsidRPr="00E34D09" w:rsidRDefault="00AB108C">
      <w:pPr>
        <w:spacing w:before="4" w:line="20" w:lineRule="exact"/>
        <w:rPr>
          <w:rFonts w:asciiTheme="minorHAnsi" w:hAnsiTheme="minorHAnsi" w:cstheme="minorHAnsi"/>
          <w:iCs/>
          <w:sz w:val="22"/>
          <w:szCs w:val="22"/>
        </w:rPr>
      </w:pPr>
    </w:p>
    <w:tbl>
      <w:tblPr>
        <w:tblW w:w="0" w:type="auto"/>
        <w:tblInd w:w="17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26"/>
        <w:gridCol w:w="2971"/>
        <w:gridCol w:w="3222"/>
      </w:tblGrid>
      <w:tr w:rsidR="00E34D09" w:rsidRPr="00E34D09" w14:paraId="51D67468" w14:textId="77777777">
        <w:trPr>
          <w:trHeight w:hRule="exact" w:val="357"/>
        </w:trPr>
        <w:tc>
          <w:tcPr>
            <w:tcW w:w="2626" w:type="dxa"/>
            <w:tcBorders>
              <w:top w:val="nil"/>
              <w:left w:val="nil"/>
              <w:bottom w:val="nil"/>
              <w:right w:val="nil"/>
            </w:tcBorders>
          </w:tcPr>
          <w:p w14:paraId="1AF6D5FE" w14:textId="77777777" w:rsidR="00AB108C" w:rsidRPr="00E34D09" w:rsidRDefault="00882E35">
            <w:pPr>
              <w:spacing w:before="73"/>
              <w:ind w:left="40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E34D09">
              <w:rPr>
                <w:rFonts w:asciiTheme="minorHAnsi" w:hAnsiTheme="minorHAnsi" w:cstheme="minorHAnsi"/>
                <w:iCs/>
                <w:spacing w:val="-5"/>
                <w:sz w:val="22"/>
                <w:szCs w:val="22"/>
              </w:rPr>
              <w:t>F</w:t>
            </w:r>
            <w:r w:rsidRPr="00E34D09">
              <w:rPr>
                <w:rFonts w:asciiTheme="minorHAnsi" w:hAnsiTheme="minorHAnsi" w:cstheme="minorHAnsi"/>
                <w:iCs/>
                <w:sz w:val="22"/>
                <w:szCs w:val="22"/>
              </w:rPr>
              <w:t>i</w:t>
            </w:r>
            <w:r w:rsidRPr="00E34D09">
              <w:rPr>
                <w:rFonts w:asciiTheme="minorHAnsi" w:hAnsiTheme="minorHAnsi" w:cstheme="minorHAnsi"/>
                <w:iCs/>
                <w:spacing w:val="3"/>
                <w:sz w:val="22"/>
                <w:szCs w:val="22"/>
              </w:rPr>
              <w:t>n</w:t>
            </w:r>
            <w:r w:rsidRPr="00E34D09">
              <w:rPr>
                <w:rFonts w:asciiTheme="minorHAnsi" w:hAnsiTheme="minorHAnsi" w:cstheme="minorHAnsi"/>
                <w:iCs/>
                <w:sz w:val="22"/>
                <w:szCs w:val="22"/>
              </w:rPr>
              <w:t>a</w:t>
            </w:r>
            <w:r w:rsidRPr="00E34D09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n</w:t>
            </w:r>
            <w:r w:rsidRPr="00E34D09">
              <w:rPr>
                <w:rFonts w:asciiTheme="minorHAnsi" w:hAnsiTheme="minorHAnsi" w:cstheme="minorHAnsi"/>
                <w:iCs/>
                <w:spacing w:val="-3"/>
                <w:sz w:val="22"/>
                <w:szCs w:val="22"/>
              </w:rPr>
              <w:t>c</w:t>
            </w:r>
            <w:r w:rsidRPr="00E34D09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i</w:t>
            </w:r>
            <w:r w:rsidRPr="00E34D09">
              <w:rPr>
                <w:rFonts w:asciiTheme="minorHAnsi" w:hAnsiTheme="minorHAnsi" w:cstheme="minorHAnsi"/>
                <w:iCs/>
                <w:sz w:val="22"/>
                <w:szCs w:val="22"/>
              </w:rPr>
              <w:t>al</w:t>
            </w:r>
            <w:r w:rsidRPr="00E34D09">
              <w:rPr>
                <w:rFonts w:asciiTheme="minorHAnsi" w:hAnsiTheme="minorHAnsi" w:cstheme="minorHAnsi"/>
                <w:iCs/>
                <w:spacing w:val="9"/>
                <w:sz w:val="22"/>
                <w:szCs w:val="22"/>
              </w:rPr>
              <w:t xml:space="preserve"> </w:t>
            </w:r>
            <w:r w:rsidRPr="00E34D09">
              <w:rPr>
                <w:rFonts w:asciiTheme="minorHAnsi" w:hAnsiTheme="minorHAnsi" w:cstheme="minorHAnsi"/>
                <w:iCs/>
                <w:spacing w:val="2"/>
                <w:w w:val="101"/>
                <w:sz w:val="22"/>
                <w:szCs w:val="22"/>
              </w:rPr>
              <w:t>A</w:t>
            </w:r>
            <w:r w:rsidRPr="00E34D09">
              <w:rPr>
                <w:rFonts w:asciiTheme="minorHAnsi" w:hAnsiTheme="minorHAnsi" w:cstheme="minorHAnsi"/>
                <w:iCs/>
                <w:w w:val="101"/>
                <w:sz w:val="22"/>
                <w:szCs w:val="22"/>
              </w:rPr>
              <w:t>cc</w:t>
            </w:r>
            <w:r w:rsidRPr="00E34D09">
              <w:rPr>
                <w:rFonts w:asciiTheme="minorHAnsi" w:hAnsiTheme="minorHAnsi" w:cstheme="minorHAnsi"/>
                <w:iCs/>
                <w:spacing w:val="-2"/>
                <w:w w:val="101"/>
                <w:sz w:val="22"/>
                <w:szCs w:val="22"/>
              </w:rPr>
              <w:t>o</w:t>
            </w:r>
            <w:r w:rsidRPr="00E34D09">
              <w:rPr>
                <w:rFonts w:asciiTheme="minorHAnsi" w:hAnsiTheme="minorHAnsi" w:cstheme="minorHAnsi"/>
                <w:iCs/>
                <w:spacing w:val="1"/>
                <w:w w:val="101"/>
                <w:sz w:val="22"/>
                <w:szCs w:val="22"/>
              </w:rPr>
              <w:t>un</w:t>
            </w:r>
            <w:r w:rsidRPr="00E34D09">
              <w:rPr>
                <w:rFonts w:asciiTheme="minorHAnsi" w:hAnsiTheme="minorHAnsi" w:cstheme="minorHAnsi"/>
                <w:iCs/>
                <w:w w:val="101"/>
                <w:sz w:val="22"/>
                <w:szCs w:val="22"/>
              </w:rPr>
              <w:t>ti</w:t>
            </w:r>
            <w:r w:rsidRPr="00E34D09">
              <w:rPr>
                <w:rFonts w:asciiTheme="minorHAnsi" w:hAnsiTheme="minorHAnsi" w:cstheme="minorHAnsi"/>
                <w:iCs/>
                <w:spacing w:val="3"/>
                <w:w w:val="101"/>
                <w:sz w:val="22"/>
                <w:szCs w:val="22"/>
              </w:rPr>
              <w:t>n</w:t>
            </w:r>
            <w:r w:rsidRPr="00E34D09">
              <w:rPr>
                <w:rFonts w:asciiTheme="minorHAnsi" w:hAnsiTheme="minorHAnsi" w:cstheme="minorHAnsi"/>
                <w:iCs/>
                <w:w w:val="101"/>
                <w:sz w:val="22"/>
                <w:szCs w:val="22"/>
              </w:rPr>
              <w:t>g</w:t>
            </w:r>
          </w:p>
        </w:tc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14:paraId="0A7C29B3" w14:textId="77777777" w:rsidR="00AB108C" w:rsidRPr="00E34D09" w:rsidRDefault="00882E35">
            <w:pPr>
              <w:spacing w:before="73"/>
              <w:ind w:left="568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E34D09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G</w:t>
            </w:r>
            <w:r w:rsidRPr="00E34D09">
              <w:rPr>
                <w:rFonts w:asciiTheme="minorHAnsi" w:hAnsiTheme="minorHAnsi" w:cstheme="minorHAnsi"/>
                <w:iCs/>
                <w:sz w:val="22"/>
                <w:szCs w:val="22"/>
              </w:rPr>
              <w:t>e</w:t>
            </w:r>
            <w:r w:rsidRPr="00E34D09">
              <w:rPr>
                <w:rFonts w:asciiTheme="minorHAnsi" w:hAnsiTheme="minorHAnsi" w:cstheme="minorHAnsi"/>
                <w:iCs/>
                <w:spacing w:val="-2"/>
                <w:sz w:val="22"/>
                <w:szCs w:val="22"/>
              </w:rPr>
              <w:t>n</w:t>
            </w:r>
            <w:r w:rsidRPr="00E34D09">
              <w:rPr>
                <w:rFonts w:asciiTheme="minorHAnsi" w:hAnsiTheme="minorHAnsi" w:cstheme="minorHAnsi"/>
                <w:iCs/>
                <w:sz w:val="22"/>
                <w:szCs w:val="22"/>
              </w:rPr>
              <w:t>e</w:t>
            </w:r>
            <w:r w:rsidRPr="00E34D09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r</w:t>
            </w:r>
            <w:r w:rsidRPr="00E34D09">
              <w:rPr>
                <w:rFonts w:asciiTheme="minorHAnsi" w:hAnsiTheme="minorHAnsi" w:cstheme="minorHAnsi"/>
                <w:iCs/>
                <w:sz w:val="22"/>
                <w:szCs w:val="22"/>
              </w:rPr>
              <w:t>al</w:t>
            </w:r>
            <w:r w:rsidRPr="00E34D09">
              <w:rPr>
                <w:rFonts w:asciiTheme="minorHAnsi" w:hAnsiTheme="minorHAnsi" w:cstheme="minorHAnsi"/>
                <w:iCs/>
                <w:spacing w:val="12"/>
                <w:sz w:val="22"/>
                <w:szCs w:val="22"/>
              </w:rPr>
              <w:t xml:space="preserve"> </w:t>
            </w:r>
            <w:r w:rsidRPr="00E34D09">
              <w:rPr>
                <w:rFonts w:asciiTheme="minorHAnsi" w:hAnsiTheme="minorHAnsi" w:cstheme="minorHAnsi"/>
                <w:iCs/>
                <w:spacing w:val="-3"/>
                <w:w w:val="101"/>
                <w:sz w:val="22"/>
                <w:szCs w:val="22"/>
              </w:rPr>
              <w:t>L</w:t>
            </w:r>
            <w:r w:rsidRPr="00E34D09">
              <w:rPr>
                <w:rFonts w:asciiTheme="minorHAnsi" w:hAnsiTheme="minorHAnsi" w:cstheme="minorHAnsi"/>
                <w:iCs/>
                <w:w w:val="101"/>
                <w:sz w:val="22"/>
                <w:szCs w:val="22"/>
              </w:rPr>
              <w:t>e</w:t>
            </w:r>
            <w:r w:rsidRPr="00E34D09">
              <w:rPr>
                <w:rFonts w:asciiTheme="minorHAnsi" w:hAnsiTheme="minorHAnsi" w:cstheme="minorHAnsi"/>
                <w:iCs/>
                <w:spacing w:val="1"/>
                <w:w w:val="101"/>
                <w:sz w:val="22"/>
                <w:szCs w:val="22"/>
              </w:rPr>
              <w:t>d</w:t>
            </w:r>
            <w:r w:rsidRPr="00E34D09">
              <w:rPr>
                <w:rFonts w:asciiTheme="minorHAnsi" w:hAnsiTheme="minorHAnsi" w:cstheme="minorHAnsi"/>
                <w:iCs/>
                <w:spacing w:val="-2"/>
                <w:w w:val="101"/>
                <w:sz w:val="22"/>
                <w:szCs w:val="22"/>
              </w:rPr>
              <w:t>g</w:t>
            </w:r>
            <w:r w:rsidRPr="00E34D09">
              <w:rPr>
                <w:rFonts w:asciiTheme="minorHAnsi" w:hAnsiTheme="minorHAnsi" w:cstheme="minorHAnsi"/>
                <w:iCs/>
                <w:spacing w:val="2"/>
                <w:w w:val="101"/>
                <w:sz w:val="22"/>
                <w:szCs w:val="22"/>
              </w:rPr>
              <w:t>e</w:t>
            </w:r>
            <w:r w:rsidRPr="00E34D09">
              <w:rPr>
                <w:rFonts w:asciiTheme="minorHAnsi" w:hAnsiTheme="minorHAnsi" w:cstheme="minorHAnsi"/>
                <w:iCs/>
                <w:w w:val="101"/>
                <w:sz w:val="22"/>
                <w:szCs w:val="22"/>
              </w:rPr>
              <w:t>r</w:t>
            </w: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585862E3" w14:textId="77777777" w:rsidR="00AB108C" w:rsidRPr="00E34D09" w:rsidRDefault="00882E35">
            <w:pPr>
              <w:spacing w:before="73"/>
              <w:ind w:left="400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E34D09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O</w:t>
            </w:r>
            <w:r w:rsidRPr="00E34D09">
              <w:rPr>
                <w:rFonts w:asciiTheme="minorHAnsi" w:hAnsiTheme="minorHAnsi" w:cstheme="minorHAnsi"/>
                <w:iCs/>
                <w:spacing w:val="-2"/>
                <w:sz w:val="22"/>
                <w:szCs w:val="22"/>
              </w:rPr>
              <w:t>n</w:t>
            </w:r>
            <w:r w:rsidRPr="00E34D09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l</w:t>
            </w:r>
            <w:r w:rsidRPr="00E34D09">
              <w:rPr>
                <w:rFonts w:asciiTheme="minorHAnsi" w:hAnsiTheme="minorHAnsi" w:cstheme="minorHAnsi"/>
                <w:iCs/>
                <w:sz w:val="22"/>
                <w:szCs w:val="22"/>
              </w:rPr>
              <w:t>i</w:t>
            </w:r>
            <w:r w:rsidRPr="00E34D09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n</w:t>
            </w:r>
            <w:r w:rsidRPr="00E34D09">
              <w:rPr>
                <w:rFonts w:asciiTheme="minorHAnsi" w:hAnsiTheme="minorHAnsi" w:cstheme="minorHAnsi"/>
                <w:iCs/>
                <w:sz w:val="22"/>
                <w:szCs w:val="22"/>
              </w:rPr>
              <w:t>e</w:t>
            </w:r>
            <w:r w:rsidRPr="00E34D09">
              <w:rPr>
                <w:rFonts w:asciiTheme="minorHAnsi" w:hAnsiTheme="minorHAnsi" w:cstheme="minorHAnsi"/>
                <w:iCs/>
                <w:spacing w:val="6"/>
                <w:sz w:val="22"/>
                <w:szCs w:val="22"/>
              </w:rPr>
              <w:t xml:space="preserve"> </w:t>
            </w:r>
            <w:r w:rsidRPr="00E34D09">
              <w:rPr>
                <w:rFonts w:asciiTheme="minorHAnsi" w:hAnsiTheme="minorHAnsi" w:cstheme="minorHAnsi"/>
                <w:iCs/>
                <w:sz w:val="22"/>
                <w:szCs w:val="22"/>
              </w:rPr>
              <w:t>Ba</w:t>
            </w:r>
            <w:r w:rsidRPr="00E34D09">
              <w:rPr>
                <w:rFonts w:asciiTheme="minorHAnsi" w:hAnsiTheme="minorHAnsi" w:cstheme="minorHAnsi"/>
                <w:iCs/>
                <w:spacing w:val="-2"/>
                <w:sz w:val="22"/>
                <w:szCs w:val="22"/>
              </w:rPr>
              <w:t>n</w:t>
            </w:r>
            <w:r w:rsidRPr="00E34D09">
              <w:rPr>
                <w:rFonts w:asciiTheme="minorHAnsi" w:hAnsiTheme="minorHAnsi" w:cstheme="minorHAnsi"/>
                <w:iCs/>
                <w:sz w:val="22"/>
                <w:szCs w:val="22"/>
              </w:rPr>
              <w:t>k</w:t>
            </w:r>
            <w:r w:rsidRPr="00E34D09">
              <w:rPr>
                <w:rFonts w:asciiTheme="minorHAnsi" w:hAnsiTheme="minorHAnsi" w:cstheme="minorHAnsi"/>
                <w:iCs/>
                <w:spacing w:val="4"/>
                <w:sz w:val="22"/>
                <w:szCs w:val="22"/>
              </w:rPr>
              <w:t xml:space="preserve"> </w:t>
            </w:r>
            <w:r w:rsidRPr="00E34D09">
              <w:rPr>
                <w:rFonts w:asciiTheme="minorHAnsi" w:hAnsiTheme="minorHAnsi" w:cstheme="minorHAnsi"/>
                <w:iCs/>
                <w:spacing w:val="4"/>
                <w:w w:val="101"/>
                <w:sz w:val="22"/>
                <w:szCs w:val="22"/>
              </w:rPr>
              <w:t>T</w:t>
            </w:r>
            <w:r w:rsidRPr="00E34D09">
              <w:rPr>
                <w:rFonts w:asciiTheme="minorHAnsi" w:hAnsiTheme="minorHAnsi" w:cstheme="minorHAnsi"/>
                <w:iCs/>
                <w:spacing w:val="-1"/>
                <w:w w:val="101"/>
                <w:sz w:val="22"/>
                <w:szCs w:val="22"/>
              </w:rPr>
              <w:t>r</w:t>
            </w:r>
            <w:r w:rsidRPr="00E34D09">
              <w:rPr>
                <w:rFonts w:asciiTheme="minorHAnsi" w:hAnsiTheme="minorHAnsi" w:cstheme="minorHAnsi"/>
                <w:iCs/>
                <w:w w:val="101"/>
                <w:sz w:val="22"/>
                <w:szCs w:val="22"/>
              </w:rPr>
              <w:t>a</w:t>
            </w:r>
            <w:r w:rsidRPr="00E34D09">
              <w:rPr>
                <w:rFonts w:asciiTheme="minorHAnsi" w:hAnsiTheme="minorHAnsi" w:cstheme="minorHAnsi"/>
                <w:iCs/>
                <w:spacing w:val="-2"/>
                <w:w w:val="101"/>
                <w:sz w:val="22"/>
                <w:szCs w:val="22"/>
              </w:rPr>
              <w:t>n</w:t>
            </w:r>
            <w:r w:rsidRPr="00E34D09">
              <w:rPr>
                <w:rFonts w:asciiTheme="minorHAnsi" w:hAnsiTheme="minorHAnsi" w:cstheme="minorHAnsi"/>
                <w:iCs/>
                <w:w w:val="101"/>
                <w:sz w:val="22"/>
                <w:szCs w:val="22"/>
              </w:rPr>
              <w:t>s</w:t>
            </w:r>
            <w:r w:rsidRPr="00E34D09">
              <w:rPr>
                <w:rFonts w:asciiTheme="minorHAnsi" w:hAnsiTheme="minorHAnsi" w:cstheme="minorHAnsi"/>
                <w:iCs/>
                <w:spacing w:val="2"/>
                <w:w w:val="101"/>
                <w:sz w:val="22"/>
                <w:szCs w:val="22"/>
              </w:rPr>
              <w:t>a</w:t>
            </w:r>
            <w:r w:rsidRPr="00E34D09">
              <w:rPr>
                <w:rFonts w:asciiTheme="minorHAnsi" w:hAnsiTheme="minorHAnsi" w:cstheme="minorHAnsi"/>
                <w:iCs/>
                <w:w w:val="101"/>
                <w:sz w:val="22"/>
                <w:szCs w:val="22"/>
              </w:rPr>
              <w:t>ct</w:t>
            </w:r>
            <w:r w:rsidRPr="00E34D09">
              <w:rPr>
                <w:rFonts w:asciiTheme="minorHAnsi" w:hAnsiTheme="minorHAnsi" w:cstheme="minorHAnsi"/>
                <w:iCs/>
                <w:spacing w:val="2"/>
                <w:w w:val="101"/>
                <w:sz w:val="22"/>
                <w:szCs w:val="22"/>
              </w:rPr>
              <w:t>i</w:t>
            </w:r>
            <w:r w:rsidRPr="00E34D09">
              <w:rPr>
                <w:rFonts w:asciiTheme="minorHAnsi" w:hAnsiTheme="minorHAnsi" w:cstheme="minorHAnsi"/>
                <w:iCs/>
                <w:spacing w:val="-2"/>
                <w:w w:val="101"/>
                <w:sz w:val="22"/>
                <w:szCs w:val="22"/>
              </w:rPr>
              <w:t>o</w:t>
            </w:r>
            <w:r w:rsidRPr="00E34D09">
              <w:rPr>
                <w:rFonts w:asciiTheme="minorHAnsi" w:hAnsiTheme="minorHAnsi" w:cstheme="minorHAnsi"/>
                <w:iCs/>
                <w:spacing w:val="1"/>
                <w:w w:val="101"/>
                <w:sz w:val="22"/>
                <w:szCs w:val="22"/>
              </w:rPr>
              <w:t>n</w:t>
            </w:r>
            <w:r w:rsidRPr="00E34D09">
              <w:rPr>
                <w:rFonts w:asciiTheme="minorHAnsi" w:hAnsiTheme="minorHAnsi" w:cstheme="minorHAnsi"/>
                <w:iCs/>
                <w:w w:val="101"/>
                <w:sz w:val="22"/>
                <w:szCs w:val="22"/>
              </w:rPr>
              <w:t>s</w:t>
            </w:r>
          </w:p>
        </w:tc>
      </w:tr>
      <w:tr w:rsidR="00E34D09" w:rsidRPr="00E34D09" w14:paraId="3EFAE8B6" w14:textId="77777777">
        <w:trPr>
          <w:trHeight w:hRule="exact" w:val="940"/>
        </w:trPr>
        <w:tc>
          <w:tcPr>
            <w:tcW w:w="2626" w:type="dxa"/>
            <w:tcBorders>
              <w:top w:val="nil"/>
              <w:left w:val="nil"/>
              <w:bottom w:val="nil"/>
              <w:right w:val="nil"/>
            </w:tcBorders>
          </w:tcPr>
          <w:p w14:paraId="2B3CA0BC" w14:textId="77777777" w:rsidR="00AB108C" w:rsidRPr="00E34D09" w:rsidRDefault="00882E35">
            <w:pPr>
              <w:spacing w:line="260" w:lineRule="exact"/>
              <w:ind w:left="40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E34D09">
              <w:rPr>
                <w:rFonts w:asciiTheme="minorHAnsi" w:hAnsiTheme="minorHAnsi" w:cstheme="minorHAnsi"/>
                <w:iCs/>
                <w:spacing w:val="-5"/>
                <w:sz w:val="22"/>
                <w:szCs w:val="22"/>
              </w:rPr>
              <w:t>F</w:t>
            </w:r>
            <w:r w:rsidRPr="00E34D09">
              <w:rPr>
                <w:rFonts w:asciiTheme="minorHAnsi" w:hAnsiTheme="minorHAnsi" w:cstheme="minorHAnsi"/>
                <w:iCs/>
                <w:sz w:val="22"/>
                <w:szCs w:val="22"/>
              </w:rPr>
              <w:t>i</w:t>
            </w:r>
            <w:r w:rsidRPr="00E34D09">
              <w:rPr>
                <w:rFonts w:asciiTheme="minorHAnsi" w:hAnsiTheme="minorHAnsi" w:cstheme="minorHAnsi"/>
                <w:iCs/>
                <w:spacing w:val="3"/>
                <w:sz w:val="22"/>
                <w:szCs w:val="22"/>
              </w:rPr>
              <w:t>n</w:t>
            </w:r>
            <w:r w:rsidRPr="00E34D09">
              <w:rPr>
                <w:rFonts w:asciiTheme="minorHAnsi" w:hAnsiTheme="minorHAnsi" w:cstheme="minorHAnsi"/>
                <w:iCs/>
                <w:sz w:val="22"/>
                <w:szCs w:val="22"/>
              </w:rPr>
              <w:t>a</w:t>
            </w:r>
            <w:r w:rsidRPr="00E34D09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n</w:t>
            </w:r>
            <w:r w:rsidRPr="00E34D09">
              <w:rPr>
                <w:rFonts w:asciiTheme="minorHAnsi" w:hAnsiTheme="minorHAnsi" w:cstheme="minorHAnsi"/>
                <w:iCs/>
                <w:spacing w:val="-3"/>
                <w:sz w:val="22"/>
                <w:szCs w:val="22"/>
              </w:rPr>
              <w:t>c</w:t>
            </w:r>
            <w:r w:rsidRPr="00E34D09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i</w:t>
            </w:r>
            <w:r w:rsidRPr="00E34D09">
              <w:rPr>
                <w:rFonts w:asciiTheme="minorHAnsi" w:hAnsiTheme="minorHAnsi" w:cstheme="minorHAnsi"/>
                <w:iCs/>
                <w:sz w:val="22"/>
                <w:szCs w:val="22"/>
              </w:rPr>
              <w:t>al</w:t>
            </w:r>
            <w:r w:rsidRPr="00E34D09">
              <w:rPr>
                <w:rFonts w:asciiTheme="minorHAnsi" w:hAnsiTheme="minorHAnsi" w:cstheme="minorHAnsi"/>
                <w:iCs/>
                <w:spacing w:val="9"/>
                <w:sz w:val="22"/>
                <w:szCs w:val="22"/>
              </w:rPr>
              <w:t xml:space="preserve"> </w:t>
            </w:r>
            <w:r w:rsidRPr="00E34D09">
              <w:rPr>
                <w:rFonts w:asciiTheme="minorHAnsi" w:hAnsiTheme="minorHAnsi" w:cstheme="minorHAnsi"/>
                <w:iCs/>
                <w:w w:val="101"/>
                <w:sz w:val="22"/>
                <w:szCs w:val="22"/>
              </w:rPr>
              <w:t>Re</w:t>
            </w:r>
            <w:r w:rsidRPr="00E34D09">
              <w:rPr>
                <w:rFonts w:asciiTheme="minorHAnsi" w:hAnsiTheme="minorHAnsi" w:cstheme="minorHAnsi"/>
                <w:iCs/>
                <w:spacing w:val="1"/>
                <w:w w:val="101"/>
                <w:sz w:val="22"/>
                <w:szCs w:val="22"/>
              </w:rPr>
              <w:t>por</w:t>
            </w:r>
            <w:r w:rsidRPr="00E34D09">
              <w:rPr>
                <w:rFonts w:asciiTheme="minorHAnsi" w:hAnsiTheme="minorHAnsi" w:cstheme="minorHAnsi"/>
                <w:iCs/>
                <w:w w:val="101"/>
                <w:sz w:val="22"/>
                <w:szCs w:val="22"/>
              </w:rPr>
              <w:t>ti</w:t>
            </w:r>
            <w:r w:rsidRPr="00E34D09">
              <w:rPr>
                <w:rFonts w:asciiTheme="minorHAnsi" w:hAnsiTheme="minorHAnsi" w:cstheme="minorHAnsi"/>
                <w:iCs/>
                <w:spacing w:val="3"/>
                <w:w w:val="101"/>
                <w:sz w:val="22"/>
                <w:szCs w:val="22"/>
              </w:rPr>
              <w:t>n</w:t>
            </w:r>
            <w:r w:rsidRPr="00E34D09">
              <w:rPr>
                <w:rFonts w:asciiTheme="minorHAnsi" w:hAnsiTheme="minorHAnsi" w:cstheme="minorHAnsi"/>
                <w:iCs/>
                <w:w w:val="101"/>
                <w:sz w:val="22"/>
                <w:szCs w:val="22"/>
              </w:rPr>
              <w:t>g</w:t>
            </w:r>
          </w:p>
          <w:p w14:paraId="4FEF15CD" w14:textId="77777777" w:rsidR="00AB108C" w:rsidRPr="00E34D09" w:rsidRDefault="00882E35">
            <w:pPr>
              <w:spacing w:before="26"/>
              <w:ind w:left="40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E34D09">
              <w:rPr>
                <w:rFonts w:asciiTheme="minorHAnsi" w:hAnsiTheme="minorHAnsi" w:cstheme="minorHAnsi"/>
                <w:iCs/>
                <w:spacing w:val="-5"/>
                <w:sz w:val="22"/>
                <w:szCs w:val="22"/>
              </w:rPr>
              <w:t>F</w:t>
            </w:r>
            <w:r w:rsidRPr="00E34D09">
              <w:rPr>
                <w:rFonts w:asciiTheme="minorHAnsi" w:hAnsiTheme="minorHAnsi" w:cstheme="minorHAnsi"/>
                <w:iCs/>
                <w:sz w:val="22"/>
                <w:szCs w:val="22"/>
              </w:rPr>
              <w:t>i</w:t>
            </w:r>
            <w:r w:rsidRPr="00E34D09">
              <w:rPr>
                <w:rFonts w:asciiTheme="minorHAnsi" w:hAnsiTheme="minorHAnsi" w:cstheme="minorHAnsi"/>
                <w:iCs/>
                <w:spacing w:val="3"/>
                <w:sz w:val="22"/>
                <w:szCs w:val="22"/>
              </w:rPr>
              <w:t>n</w:t>
            </w:r>
            <w:r w:rsidRPr="00E34D09">
              <w:rPr>
                <w:rFonts w:asciiTheme="minorHAnsi" w:hAnsiTheme="minorHAnsi" w:cstheme="minorHAnsi"/>
                <w:iCs/>
                <w:sz w:val="22"/>
                <w:szCs w:val="22"/>
              </w:rPr>
              <w:t>a</w:t>
            </w:r>
            <w:r w:rsidRPr="00E34D09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n</w:t>
            </w:r>
            <w:r w:rsidRPr="00E34D09">
              <w:rPr>
                <w:rFonts w:asciiTheme="minorHAnsi" w:hAnsiTheme="minorHAnsi" w:cstheme="minorHAnsi"/>
                <w:iCs/>
                <w:spacing w:val="-3"/>
                <w:sz w:val="22"/>
                <w:szCs w:val="22"/>
              </w:rPr>
              <w:t>c</w:t>
            </w:r>
            <w:r w:rsidRPr="00E34D09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i</w:t>
            </w:r>
            <w:r w:rsidRPr="00E34D09">
              <w:rPr>
                <w:rFonts w:asciiTheme="minorHAnsi" w:hAnsiTheme="minorHAnsi" w:cstheme="minorHAnsi"/>
                <w:iCs/>
                <w:sz w:val="22"/>
                <w:szCs w:val="22"/>
              </w:rPr>
              <w:t>al</w:t>
            </w:r>
            <w:r w:rsidRPr="00E34D09">
              <w:rPr>
                <w:rFonts w:asciiTheme="minorHAnsi" w:hAnsiTheme="minorHAnsi" w:cstheme="minorHAnsi"/>
                <w:iCs/>
                <w:spacing w:val="9"/>
                <w:sz w:val="22"/>
                <w:szCs w:val="22"/>
              </w:rPr>
              <w:t xml:space="preserve"> </w:t>
            </w:r>
            <w:r w:rsidRPr="00E34D09">
              <w:rPr>
                <w:rFonts w:asciiTheme="minorHAnsi" w:hAnsiTheme="minorHAnsi" w:cstheme="minorHAnsi"/>
                <w:iCs/>
                <w:spacing w:val="-1"/>
                <w:w w:val="101"/>
                <w:sz w:val="22"/>
                <w:szCs w:val="22"/>
              </w:rPr>
              <w:t>A</w:t>
            </w:r>
            <w:r w:rsidRPr="00E34D09">
              <w:rPr>
                <w:rFonts w:asciiTheme="minorHAnsi" w:hAnsiTheme="minorHAnsi" w:cstheme="minorHAnsi"/>
                <w:iCs/>
                <w:spacing w:val="1"/>
                <w:w w:val="101"/>
                <w:sz w:val="22"/>
                <w:szCs w:val="22"/>
              </w:rPr>
              <w:t>dv</w:t>
            </w:r>
            <w:r w:rsidRPr="00E34D09">
              <w:rPr>
                <w:rFonts w:asciiTheme="minorHAnsi" w:hAnsiTheme="minorHAnsi" w:cstheme="minorHAnsi"/>
                <w:iCs/>
                <w:spacing w:val="2"/>
                <w:w w:val="101"/>
                <w:sz w:val="22"/>
                <w:szCs w:val="22"/>
              </w:rPr>
              <w:t>i</w:t>
            </w:r>
            <w:r w:rsidRPr="00E34D09">
              <w:rPr>
                <w:rFonts w:asciiTheme="minorHAnsi" w:hAnsiTheme="minorHAnsi" w:cstheme="minorHAnsi"/>
                <w:iCs/>
                <w:w w:val="101"/>
                <w:sz w:val="22"/>
                <w:szCs w:val="22"/>
              </w:rPr>
              <w:t>ce</w:t>
            </w:r>
          </w:p>
          <w:p w14:paraId="22243A95" w14:textId="77777777" w:rsidR="00AB108C" w:rsidRPr="00E34D09" w:rsidRDefault="00882E35">
            <w:pPr>
              <w:spacing w:before="28"/>
              <w:ind w:left="40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E34D09">
              <w:rPr>
                <w:rFonts w:asciiTheme="minorHAnsi" w:hAnsiTheme="minorHAnsi" w:cstheme="minorHAnsi"/>
                <w:iCs/>
                <w:spacing w:val="-5"/>
                <w:sz w:val="22"/>
                <w:szCs w:val="22"/>
              </w:rPr>
              <w:t>F</w:t>
            </w:r>
            <w:r w:rsidRPr="00E34D09">
              <w:rPr>
                <w:rFonts w:asciiTheme="minorHAnsi" w:hAnsiTheme="minorHAnsi" w:cstheme="minorHAnsi"/>
                <w:iCs/>
                <w:sz w:val="22"/>
                <w:szCs w:val="22"/>
              </w:rPr>
              <w:t>i</w:t>
            </w:r>
            <w:r w:rsidRPr="00E34D09">
              <w:rPr>
                <w:rFonts w:asciiTheme="minorHAnsi" w:hAnsiTheme="minorHAnsi" w:cstheme="minorHAnsi"/>
                <w:iCs/>
                <w:spacing w:val="3"/>
                <w:sz w:val="22"/>
                <w:szCs w:val="22"/>
              </w:rPr>
              <w:t>n</w:t>
            </w:r>
            <w:r w:rsidRPr="00E34D09">
              <w:rPr>
                <w:rFonts w:asciiTheme="minorHAnsi" w:hAnsiTheme="minorHAnsi" w:cstheme="minorHAnsi"/>
                <w:iCs/>
                <w:sz w:val="22"/>
                <w:szCs w:val="22"/>
              </w:rPr>
              <w:t>al</w:t>
            </w:r>
            <w:r w:rsidRPr="00E34D09">
              <w:rPr>
                <w:rFonts w:asciiTheme="minorHAnsi" w:hAnsiTheme="minorHAnsi" w:cstheme="minorHAnsi"/>
                <w:iCs/>
                <w:spacing w:val="7"/>
                <w:sz w:val="22"/>
                <w:szCs w:val="22"/>
              </w:rPr>
              <w:t xml:space="preserve"> </w:t>
            </w:r>
            <w:r w:rsidRPr="00E34D09">
              <w:rPr>
                <w:rFonts w:asciiTheme="minorHAnsi" w:hAnsiTheme="minorHAnsi" w:cstheme="minorHAnsi"/>
                <w:iCs/>
                <w:spacing w:val="-1"/>
                <w:w w:val="101"/>
                <w:sz w:val="22"/>
                <w:szCs w:val="22"/>
              </w:rPr>
              <w:t>A</w:t>
            </w:r>
            <w:r w:rsidRPr="00E34D09">
              <w:rPr>
                <w:rFonts w:asciiTheme="minorHAnsi" w:hAnsiTheme="minorHAnsi" w:cstheme="minorHAnsi"/>
                <w:iCs/>
                <w:w w:val="101"/>
                <w:sz w:val="22"/>
                <w:szCs w:val="22"/>
              </w:rPr>
              <w:t>cc</w:t>
            </w:r>
            <w:r w:rsidRPr="00E34D09">
              <w:rPr>
                <w:rFonts w:asciiTheme="minorHAnsi" w:hAnsiTheme="minorHAnsi" w:cstheme="minorHAnsi"/>
                <w:iCs/>
                <w:spacing w:val="1"/>
                <w:w w:val="101"/>
                <w:sz w:val="22"/>
                <w:szCs w:val="22"/>
              </w:rPr>
              <w:t>ou</w:t>
            </w:r>
            <w:r w:rsidRPr="00E34D09">
              <w:rPr>
                <w:rFonts w:asciiTheme="minorHAnsi" w:hAnsiTheme="minorHAnsi" w:cstheme="minorHAnsi"/>
                <w:iCs/>
                <w:spacing w:val="-2"/>
                <w:w w:val="101"/>
                <w:sz w:val="22"/>
                <w:szCs w:val="22"/>
              </w:rPr>
              <w:t>n</w:t>
            </w:r>
            <w:r w:rsidRPr="00E34D09">
              <w:rPr>
                <w:rFonts w:asciiTheme="minorHAnsi" w:hAnsiTheme="minorHAnsi" w:cstheme="minorHAnsi"/>
                <w:iCs/>
                <w:w w:val="101"/>
                <w:sz w:val="22"/>
                <w:szCs w:val="22"/>
              </w:rPr>
              <w:t>ts</w:t>
            </w:r>
          </w:p>
        </w:tc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14:paraId="62E82930" w14:textId="77777777" w:rsidR="00AB108C" w:rsidRPr="00E34D09" w:rsidRDefault="00882E35">
            <w:pPr>
              <w:spacing w:line="260" w:lineRule="exact"/>
              <w:ind w:left="568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E34D09">
              <w:rPr>
                <w:rFonts w:asciiTheme="minorHAnsi" w:hAnsiTheme="minorHAnsi" w:cstheme="minorHAnsi"/>
                <w:iCs/>
                <w:sz w:val="22"/>
                <w:szCs w:val="22"/>
              </w:rPr>
              <w:t>Cash</w:t>
            </w:r>
            <w:r w:rsidRPr="00E34D09">
              <w:rPr>
                <w:rFonts w:asciiTheme="minorHAnsi" w:hAnsiTheme="minorHAnsi" w:cstheme="minorHAnsi"/>
                <w:iCs/>
                <w:spacing w:val="6"/>
                <w:sz w:val="22"/>
                <w:szCs w:val="22"/>
              </w:rPr>
              <w:t xml:space="preserve"> </w:t>
            </w:r>
            <w:r w:rsidRPr="00E34D09">
              <w:rPr>
                <w:rFonts w:asciiTheme="minorHAnsi" w:hAnsiTheme="minorHAnsi" w:cstheme="minorHAnsi"/>
                <w:iCs/>
                <w:spacing w:val="-3"/>
                <w:w w:val="101"/>
                <w:sz w:val="22"/>
                <w:szCs w:val="22"/>
              </w:rPr>
              <w:t>a</w:t>
            </w:r>
            <w:r w:rsidRPr="00E34D09">
              <w:rPr>
                <w:rFonts w:asciiTheme="minorHAnsi" w:hAnsiTheme="minorHAnsi" w:cstheme="minorHAnsi"/>
                <w:iCs/>
                <w:w w:val="101"/>
                <w:sz w:val="22"/>
                <w:szCs w:val="22"/>
              </w:rPr>
              <w:t>cc</w:t>
            </w:r>
            <w:r w:rsidRPr="00E34D09">
              <w:rPr>
                <w:rFonts w:asciiTheme="minorHAnsi" w:hAnsiTheme="minorHAnsi" w:cstheme="minorHAnsi"/>
                <w:iCs/>
                <w:spacing w:val="1"/>
                <w:w w:val="101"/>
                <w:sz w:val="22"/>
                <w:szCs w:val="22"/>
              </w:rPr>
              <w:t>o</w:t>
            </w:r>
            <w:r w:rsidRPr="00E34D09">
              <w:rPr>
                <w:rFonts w:asciiTheme="minorHAnsi" w:hAnsiTheme="minorHAnsi" w:cstheme="minorHAnsi"/>
                <w:iCs/>
                <w:spacing w:val="-2"/>
                <w:w w:val="101"/>
                <w:sz w:val="22"/>
                <w:szCs w:val="22"/>
              </w:rPr>
              <w:t>u</w:t>
            </w:r>
            <w:r w:rsidRPr="00E34D09">
              <w:rPr>
                <w:rFonts w:asciiTheme="minorHAnsi" w:hAnsiTheme="minorHAnsi" w:cstheme="minorHAnsi"/>
                <w:iCs/>
                <w:spacing w:val="1"/>
                <w:w w:val="101"/>
                <w:sz w:val="22"/>
                <w:szCs w:val="22"/>
              </w:rPr>
              <w:t>n</w:t>
            </w:r>
            <w:r w:rsidRPr="00E34D09">
              <w:rPr>
                <w:rFonts w:asciiTheme="minorHAnsi" w:hAnsiTheme="minorHAnsi" w:cstheme="minorHAnsi"/>
                <w:iCs/>
                <w:w w:val="101"/>
                <w:sz w:val="22"/>
                <w:szCs w:val="22"/>
              </w:rPr>
              <w:t>t</w:t>
            </w:r>
            <w:r w:rsidRPr="00E34D09">
              <w:rPr>
                <w:rFonts w:asciiTheme="minorHAnsi" w:hAnsiTheme="minorHAnsi" w:cstheme="minorHAnsi"/>
                <w:iCs/>
                <w:spacing w:val="2"/>
                <w:w w:val="101"/>
                <w:sz w:val="22"/>
                <w:szCs w:val="22"/>
              </w:rPr>
              <w:t>i</w:t>
            </w:r>
            <w:r w:rsidRPr="00E34D09">
              <w:rPr>
                <w:rFonts w:asciiTheme="minorHAnsi" w:hAnsiTheme="minorHAnsi" w:cstheme="minorHAnsi"/>
                <w:iCs/>
                <w:spacing w:val="1"/>
                <w:w w:val="101"/>
                <w:sz w:val="22"/>
                <w:szCs w:val="22"/>
              </w:rPr>
              <w:t>n</w:t>
            </w:r>
            <w:r w:rsidRPr="00E34D09">
              <w:rPr>
                <w:rFonts w:asciiTheme="minorHAnsi" w:hAnsiTheme="minorHAnsi" w:cstheme="minorHAnsi"/>
                <w:iCs/>
                <w:w w:val="101"/>
                <w:sz w:val="22"/>
                <w:szCs w:val="22"/>
              </w:rPr>
              <w:t>g</w:t>
            </w:r>
          </w:p>
          <w:p w14:paraId="7F810614" w14:textId="77777777" w:rsidR="00AB108C" w:rsidRPr="00E34D09" w:rsidRDefault="00882E35">
            <w:pPr>
              <w:spacing w:before="26"/>
              <w:ind w:left="568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E34D09">
              <w:rPr>
                <w:rFonts w:asciiTheme="minorHAnsi" w:hAnsiTheme="minorHAnsi" w:cstheme="minorHAnsi"/>
                <w:iCs/>
                <w:sz w:val="22"/>
                <w:szCs w:val="22"/>
              </w:rPr>
              <w:t>Ba</w:t>
            </w:r>
            <w:r w:rsidRPr="00E34D09">
              <w:rPr>
                <w:rFonts w:asciiTheme="minorHAnsi" w:hAnsiTheme="minorHAnsi" w:cstheme="minorHAnsi"/>
                <w:iCs/>
                <w:spacing w:val="-2"/>
                <w:sz w:val="22"/>
                <w:szCs w:val="22"/>
              </w:rPr>
              <w:t>n</w:t>
            </w:r>
            <w:r w:rsidRPr="00E34D09">
              <w:rPr>
                <w:rFonts w:asciiTheme="minorHAnsi" w:hAnsiTheme="minorHAnsi" w:cstheme="minorHAnsi"/>
                <w:iCs/>
                <w:sz w:val="22"/>
                <w:szCs w:val="22"/>
              </w:rPr>
              <w:t>k</w:t>
            </w:r>
            <w:r w:rsidRPr="00E34D09">
              <w:rPr>
                <w:rFonts w:asciiTheme="minorHAnsi" w:hAnsiTheme="minorHAnsi" w:cstheme="minorHAnsi"/>
                <w:iCs/>
                <w:spacing w:val="4"/>
                <w:sz w:val="22"/>
                <w:szCs w:val="22"/>
              </w:rPr>
              <w:t xml:space="preserve"> </w:t>
            </w:r>
            <w:r w:rsidRPr="00E34D09">
              <w:rPr>
                <w:rFonts w:asciiTheme="minorHAnsi" w:hAnsiTheme="minorHAnsi" w:cstheme="minorHAnsi"/>
                <w:iCs/>
                <w:spacing w:val="3"/>
                <w:w w:val="101"/>
                <w:sz w:val="22"/>
                <w:szCs w:val="22"/>
              </w:rPr>
              <w:t>R</w:t>
            </w:r>
            <w:r w:rsidRPr="00E34D09">
              <w:rPr>
                <w:rFonts w:asciiTheme="minorHAnsi" w:hAnsiTheme="minorHAnsi" w:cstheme="minorHAnsi"/>
                <w:iCs/>
                <w:w w:val="101"/>
                <w:sz w:val="22"/>
                <w:szCs w:val="22"/>
              </w:rPr>
              <w:t>ec</w:t>
            </w:r>
            <w:r w:rsidRPr="00E34D09">
              <w:rPr>
                <w:rFonts w:asciiTheme="minorHAnsi" w:hAnsiTheme="minorHAnsi" w:cstheme="minorHAnsi"/>
                <w:iCs/>
                <w:spacing w:val="1"/>
                <w:w w:val="101"/>
                <w:sz w:val="22"/>
                <w:szCs w:val="22"/>
              </w:rPr>
              <w:t>on</w:t>
            </w:r>
            <w:r w:rsidRPr="00E34D09">
              <w:rPr>
                <w:rFonts w:asciiTheme="minorHAnsi" w:hAnsiTheme="minorHAnsi" w:cstheme="minorHAnsi"/>
                <w:iCs/>
                <w:spacing w:val="-3"/>
                <w:w w:val="101"/>
                <w:sz w:val="22"/>
                <w:szCs w:val="22"/>
              </w:rPr>
              <w:t>c</w:t>
            </w:r>
            <w:r w:rsidRPr="00E34D09">
              <w:rPr>
                <w:rFonts w:asciiTheme="minorHAnsi" w:hAnsiTheme="minorHAnsi" w:cstheme="minorHAnsi"/>
                <w:iCs/>
                <w:spacing w:val="2"/>
                <w:w w:val="101"/>
                <w:sz w:val="22"/>
                <w:szCs w:val="22"/>
              </w:rPr>
              <w:t>i</w:t>
            </w:r>
            <w:r w:rsidRPr="00E34D09">
              <w:rPr>
                <w:rFonts w:asciiTheme="minorHAnsi" w:hAnsiTheme="minorHAnsi" w:cstheme="minorHAnsi"/>
                <w:iCs/>
                <w:w w:val="101"/>
                <w:sz w:val="22"/>
                <w:szCs w:val="22"/>
              </w:rPr>
              <w:t>liati</w:t>
            </w:r>
            <w:r w:rsidRPr="00E34D09">
              <w:rPr>
                <w:rFonts w:asciiTheme="minorHAnsi" w:hAnsiTheme="minorHAnsi" w:cstheme="minorHAnsi"/>
                <w:iCs/>
                <w:spacing w:val="1"/>
                <w:w w:val="101"/>
                <w:sz w:val="22"/>
                <w:szCs w:val="22"/>
              </w:rPr>
              <w:t>on</w:t>
            </w:r>
            <w:r w:rsidRPr="00E34D09">
              <w:rPr>
                <w:rFonts w:asciiTheme="minorHAnsi" w:hAnsiTheme="minorHAnsi" w:cstheme="minorHAnsi"/>
                <w:iCs/>
                <w:w w:val="101"/>
                <w:sz w:val="22"/>
                <w:szCs w:val="22"/>
              </w:rPr>
              <w:t>s</w:t>
            </w:r>
          </w:p>
          <w:p w14:paraId="13D31FD6" w14:textId="77777777" w:rsidR="00AB108C" w:rsidRPr="00E34D09" w:rsidRDefault="00882E35">
            <w:pPr>
              <w:spacing w:before="28"/>
              <w:ind w:left="568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E34D09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T</w:t>
            </w:r>
            <w:r w:rsidRPr="00E34D09">
              <w:rPr>
                <w:rFonts w:asciiTheme="minorHAnsi" w:hAnsiTheme="minorHAnsi" w:cstheme="minorHAnsi"/>
                <w:iCs/>
                <w:sz w:val="22"/>
                <w:szCs w:val="22"/>
              </w:rPr>
              <w:t>i</w:t>
            </w:r>
            <w:r w:rsidRPr="00E34D09">
              <w:rPr>
                <w:rFonts w:asciiTheme="minorHAnsi" w:hAnsiTheme="minorHAnsi" w:cstheme="minorHAnsi"/>
                <w:iCs/>
                <w:spacing w:val="-2"/>
                <w:sz w:val="22"/>
                <w:szCs w:val="22"/>
              </w:rPr>
              <w:t>m</w:t>
            </w:r>
            <w:r w:rsidRPr="00E34D09">
              <w:rPr>
                <w:rFonts w:asciiTheme="minorHAnsi" w:hAnsiTheme="minorHAnsi" w:cstheme="minorHAnsi"/>
                <w:iCs/>
                <w:sz w:val="22"/>
                <w:szCs w:val="22"/>
              </w:rPr>
              <w:t>e</w:t>
            </w:r>
            <w:r w:rsidRPr="00E34D09">
              <w:rPr>
                <w:rFonts w:asciiTheme="minorHAnsi" w:hAnsiTheme="minorHAnsi" w:cstheme="minorHAnsi"/>
                <w:iCs/>
                <w:spacing w:val="7"/>
                <w:sz w:val="22"/>
                <w:szCs w:val="22"/>
              </w:rPr>
              <w:t xml:space="preserve"> </w:t>
            </w:r>
            <w:r w:rsidRPr="00E34D09">
              <w:rPr>
                <w:rFonts w:asciiTheme="minorHAnsi" w:hAnsiTheme="minorHAnsi" w:cstheme="minorHAnsi"/>
                <w:iCs/>
                <w:spacing w:val="-1"/>
                <w:w w:val="101"/>
                <w:sz w:val="22"/>
                <w:szCs w:val="22"/>
              </w:rPr>
              <w:t>M</w:t>
            </w:r>
            <w:r w:rsidRPr="00E34D09">
              <w:rPr>
                <w:rFonts w:asciiTheme="minorHAnsi" w:hAnsiTheme="minorHAnsi" w:cstheme="minorHAnsi"/>
                <w:iCs/>
                <w:w w:val="101"/>
                <w:sz w:val="22"/>
                <w:szCs w:val="22"/>
              </w:rPr>
              <w:t>a</w:t>
            </w:r>
            <w:r w:rsidRPr="00E34D09">
              <w:rPr>
                <w:rFonts w:asciiTheme="minorHAnsi" w:hAnsiTheme="minorHAnsi" w:cstheme="minorHAnsi"/>
                <w:iCs/>
                <w:spacing w:val="1"/>
                <w:w w:val="101"/>
                <w:sz w:val="22"/>
                <w:szCs w:val="22"/>
              </w:rPr>
              <w:t>n</w:t>
            </w:r>
            <w:r w:rsidRPr="00E34D09">
              <w:rPr>
                <w:rFonts w:asciiTheme="minorHAnsi" w:hAnsiTheme="minorHAnsi" w:cstheme="minorHAnsi"/>
                <w:iCs/>
                <w:spacing w:val="2"/>
                <w:w w:val="101"/>
                <w:sz w:val="22"/>
                <w:szCs w:val="22"/>
              </w:rPr>
              <w:t>a</w:t>
            </w:r>
            <w:r w:rsidRPr="00E34D09">
              <w:rPr>
                <w:rFonts w:asciiTheme="minorHAnsi" w:hAnsiTheme="minorHAnsi" w:cstheme="minorHAnsi"/>
                <w:iCs/>
                <w:spacing w:val="-2"/>
                <w:w w:val="101"/>
                <w:sz w:val="22"/>
                <w:szCs w:val="22"/>
              </w:rPr>
              <w:t>g</w:t>
            </w:r>
            <w:r w:rsidRPr="00E34D09">
              <w:rPr>
                <w:rFonts w:asciiTheme="minorHAnsi" w:hAnsiTheme="minorHAnsi" w:cstheme="minorHAnsi"/>
                <w:iCs/>
                <w:spacing w:val="2"/>
                <w:w w:val="101"/>
                <w:sz w:val="22"/>
                <w:szCs w:val="22"/>
              </w:rPr>
              <w:t>e</w:t>
            </w:r>
            <w:r w:rsidRPr="00E34D09">
              <w:rPr>
                <w:rFonts w:asciiTheme="minorHAnsi" w:hAnsiTheme="minorHAnsi" w:cstheme="minorHAnsi"/>
                <w:iCs/>
                <w:spacing w:val="-2"/>
                <w:w w:val="101"/>
                <w:sz w:val="22"/>
                <w:szCs w:val="22"/>
              </w:rPr>
              <w:t>m</w:t>
            </w:r>
            <w:r w:rsidRPr="00E34D09">
              <w:rPr>
                <w:rFonts w:asciiTheme="minorHAnsi" w:hAnsiTheme="minorHAnsi" w:cstheme="minorHAnsi"/>
                <w:iCs/>
                <w:w w:val="101"/>
                <w:sz w:val="22"/>
                <w:szCs w:val="22"/>
              </w:rPr>
              <w:t>e</w:t>
            </w:r>
            <w:r w:rsidRPr="00E34D09">
              <w:rPr>
                <w:rFonts w:asciiTheme="minorHAnsi" w:hAnsiTheme="minorHAnsi" w:cstheme="minorHAnsi"/>
                <w:iCs/>
                <w:spacing w:val="-2"/>
                <w:w w:val="101"/>
                <w:sz w:val="22"/>
                <w:szCs w:val="22"/>
              </w:rPr>
              <w:t>n</w:t>
            </w:r>
            <w:r w:rsidRPr="00E34D09">
              <w:rPr>
                <w:rFonts w:asciiTheme="minorHAnsi" w:hAnsiTheme="minorHAnsi" w:cstheme="minorHAnsi"/>
                <w:iCs/>
                <w:w w:val="101"/>
                <w:sz w:val="22"/>
                <w:szCs w:val="22"/>
              </w:rPr>
              <w:t>t</w:t>
            </w: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2578FDE1" w14:textId="77777777" w:rsidR="00AB108C" w:rsidRPr="00E34D09" w:rsidRDefault="00882E35">
            <w:pPr>
              <w:spacing w:line="260" w:lineRule="exact"/>
              <w:ind w:left="400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E34D09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A</w:t>
            </w:r>
            <w:r w:rsidRPr="00E34D09">
              <w:rPr>
                <w:rFonts w:asciiTheme="minorHAnsi" w:hAnsiTheme="minorHAnsi" w:cstheme="minorHAnsi"/>
                <w:iCs/>
                <w:sz w:val="22"/>
                <w:szCs w:val="22"/>
              </w:rPr>
              <w:t>c</w:t>
            </w:r>
            <w:r w:rsidRPr="00E34D09">
              <w:rPr>
                <w:rFonts w:asciiTheme="minorHAnsi" w:hAnsiTheme="minorHAnsi" w:cstheme="minorHAnsi"/>
                <w:iCs/>
                <w:spacing w:val="-3"/>
                <w:sz w:val="22"/>
                <w:szCs w:val="22"/>
              </w:rPr>
              <w:t>c</w:t>
            </w:r>
            <w:r w:rsidRPr="00E34D09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ou</w:t>
            </w:r>
            <w:r w:rsidRPr="00E34D09">
              <w:rPr>
                <w:rFonts w:asciiTheme="minorHAnsi" w:hAnsiTheme="minorHAnsi" w:cstheme="minorHAnsi"/>
                <w:iCs/>
                <w:spacing w:val="-2"/>
                <w:sz w:val="22"/>
                <w:szCs w:val="22"/>
              </w:rPr>
              <w:t>n</w:t>
            </w:r>
            <w:r w:rsidRPr="00E34D09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>t</w:t>
            </w:r>
            <w:r w:rsidRPr="00E34D09">
              <w:rPr>
                <w:rFonts w:asciiTheme="minorHAnsi" w:hAnsiTheme="minorHAnsi" w:cstheme="minorHAnsi"/>
                <w:iCs/>
                <w:sz w:val="22"/>
                <w:szCs w:val="22"/>
              </w:rPr>
              <w:t>s</w:t>
            </w:r>
            <w:r w:rsidRPr="00E34D09">
              <w:rPr>
                <w:rFonts w:asciiTheme="minorHAnsi" w:hAnsiTheme="minorHAnsi" w:cstheme="minorHAnsi"/>
                <w:iCs/>
                <w:spacing w:val="9"/>
                <w:sz w:val="22"/>
                <w:szCs w:val="22"/>
              </w:rPr>
              <w:t xml:space="preserve"> </w:t>
            </w:r>
            <w:r w:rsidRPr="00E34D09">
              <w:rPr>
                <w:rFonts w:asciiTheme="minorHAnsi" w:hAnsiTheme="minorHAnsi" w:cstheme="minorHAnsi"/>
                <w:iCs/>
                <w:w w:val="101"/>
                <w:sz w:val="22"/>
                <w:szCs w:val="22"/>
              </w:rPr>
              <w:t>Re</w:t>
            </w:r>
            <w:r w:rsidRPr="00E34D09">
              <w:rPr>
                <w:rFonts w:asciiTheme="minorHAnsi" w:hAnsiTheme="minorHAnsi" w:cstheme="minorHAnsi"/>
                <w:iCs/>
                <w:spacing w:val="2"/>
                <w:w w:val="101"/>
                <w:sz w:val="22"/>
                <w:szCs w:val="22"/>
              </w:rPr>
              <w:t>c</w:t>
            </w:r>
            <w:r w:rsidRPr="00E34D09">
              <w:rPr>
                <w:rFonts w:asciiTheme="minorHAnsi" w:hAnsiTheme="minorHAnsi" w:cstheme="minorHAnsi"/>
                <w:iCs/>
                <w:w w:val="101"/>
                <w:sz w:val="22"/>
                <w:szCs w:val="22"/>
              </w:rPr>
              <w:t>ei</w:t>
            </w:r>
            <w:r w:rsidRPr="00E34D09">
              <w:rPr>
                <w:rFonts w:asciiTheme="minorHAnsi" w:hAnsiTheme="minorHAnsi" w:cstheme="minorHAnsi"/>
                <w:iCs/>
                <w:spacing w:val="1"/>
                <w:w w:val="101"/>
                <w:sz w:val="22"/>
                <w:szCs w:val="22"/>
              </w:rPr>
              <w:t>v</w:t>
            </w:r>
            <w:r w:rsidRPr="00E34D09">
              <w:rPr>
                <w:rFonts w:asciiTheme="minorHAnsi" w:hAnsiTheme="minorHAnsi" w:cstheme="minorHAnsi"/>
                <w:iCs/>
                <w:spacing w:val="-3"/>
                <w:w w:val="101"/>
                <w:sz w:val="22"/>
                <w:szCs w:val="22"/>
              </w:rPr>
              <w:t>a</w:t>
            </w:r>
            <w:r w:rsidRPr="00E34D09">
              <w:rPr>
                <w:rFonts w:asciiTheme="minorHAnsi" w:hAnsiTheme="minorHAnsi" w:cstheme="minorHAnsi"/>
                <w:iCs/>
                <w:spacing w:val="1"/>
                <w:w w:val="101"/>
                <w:sz w:val="22"/>
                <w:szCs w:val="22"/>
              </w:rPr>
              <w:t>b</w:t>
            </w:r>
            <w:r w:rsidRPr="00E34D09">
              <w:rPr>
                <w:rFonts w:asciiTheme="minorHAnsi" w:hAnsiTheme="minorHAnsi" w:cstheme="minorHAnsi"/>
                <w:iCs/>
                <w:w w:val="101"/>
                <w:sz w:val="22"/>
                <w:szCs w:val="22"/>
              </w:rPr>
              <w:t>le/</w:t>
            </w:r>
            <w:r w:rsidRPr="00E34D09">
              <w:rPr>
                <w:rFonts w:asciiTheme="minorHAnsi" w:hAnsiTheme="minorHAnsi" w:cstheme="minorHAnsi"/>
                <w:iCs/>
                <w:spacing w:val="2"/>
                <w:w w:val="101"/>
                <w:sz w:val="22"/>
                <w:szCs w:val="22"/>
              </w:rPr>
              <w:t>Pa</w:t>
            </w:r>
            <w:r w:rsidRPr="00E34D09">
              <w:rPr>
                <w:rFonts w:asciiTheme="minorHAnsi" w:hAnsiTheme="minorHAnsi" w:cstheme="minorHAnsi"/>
                <w:iCs/>
                <w:spacing w:val="-6"/>
                <w:w w:val="101"/>
                <w:sz w:val="22"/>
                <w:szCs w:val="22"/>
              </w:rPr>
              <w:t>y</w:t>
            </w:r>
            <w:r w:rsidRPr="00E34D09">
              <w:rPr>
                <w:rFonts w:asciiTheme="minorHAnsi" w:hAnsiTheme="minorHAnsi" w:cstheme="minorHAnsi"/>
                <w:iCs/>
                <w:spacing w:val="2"/>
                <w:w w:val="101"/>
                <w:sz w:val="22"/>
                <w:szCs w:val="22"/>
              </w:rPr>
              <w:t>a</w:t>
            </w:r>
            <w:r w:rsidRPr="00E34D09">
              <w:rPr>
                <w:rFonts w:asciiTheme="minorHAnsi" w:hAnsiTheme="minorHAnsi" w:cstheme="minorHAnsi"/>
                <w:iCs/>
                <w:spacing w:val="1"/>
                <w:w w:val="101"/>
                <w:sz w:val="22"/>
                <w:szCs w:val="22"/>
              </w:rPr>
              <w:t>b</w:t>
            </w:r>
            <w:r w:rsidRPr="00E34D09">
              <w:rPr>
                <w:rFonts w:asciiTheme="minorHAnsi" w:hAnsiTheme="minorHAnsi" w:cstheme="minorHAnsi"/>
                <w:iCs/>
                <w:spacing w:val="2"/>
                <w:w w:val="101"/>
                <w:sz w:val="22"/>
                <w:szCs w:val="22"/>
              </w:rPr>
              <w:t>l</w:t>
            </w:r>
            <w:r w:rsidRPr="00E34D09">
              <w:rPr>
                <w:rFonts w:asciiTheme="minorHAnsi" w:hAnsiTheme="minorHAnsi" w:cstheme="minorHAnsi"/>
                <w:iCs/>
                <w:w w:val="101"/>
                <w:sz w:val="22"/>
                <w:szCs w:val="22"/>
              </w:rPr>
              <w:t>e</w:t>
            </w:r>
          </w:p>
          <w:p w14:paraId="2DB06FDD" w14:textId="77777777" w:rsidR="00AB108C" w:rsidRPr="00E34D09" w:rsidRDefault="00882E35">
            <w:pPr>
              <w:spacing w:before="26"/>
              <w:ind w:left="400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E34D09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E</w:t>
            </w:r>
            <w:r w:rsidRPr="00E34D09">
              <w:rPr>
                <w:rFonts w:asciiTheme="minorHAnsi" w:hAnsiTheme="minorHAnsi" w:cstheme="minorHAnsi"/>
                <w:iCs/>
                <w:spacing w:val="3"/>
                <w:sz w:val="22"/>
                <w:szCs w:val="22"/>
              </w:rPr>
              <w:t>x</w:t>
            </w:r>
            <w:r w:rsidRPr="00E34D09">
              <w:rPr>
                <w:rFonts w:asciiTheme="minorHAnsi" w:hAnsiTheme="minorHAnsi" w:cstheme="minorHAnsi"/>
                <w:iCs/>
                <w:spacing w:val="-2"/>
                <w:sz w:val="22"/>
                <w:szCs w:val="22"/>
              </w:rPr>
              <w:t>p</w:t>
            </w:r>
            <w:r w:rsidRPr="00E34D09">
              <w:rPr>
                <w:rFonts w:asciiTheme="minorHAnsi" w:hAnsiTheme="minorHAnsi" w:cstheme="minorHAnsi"/>
                <w:iCs/>
                <w:sz w:val="22"/>
                <w:szCs w:val="22"/>
              </w:rPr>
              <w:t>e</w:t>
            </w:r>
            <w:r w:rsidRPr="00E34D09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n</w:t>
            </w:r>
            <w:r w:rsidRPr="00E34D09">
              <w:rPr>
                <w:rFonts w:asciiTheme="minorHAnsi" w:hAnsiTheme="minorHAnsi" w:cstheme="minorHAnsi"/>
                <w:iCs/>
                <w:sz w:val="22"/>
                <w:szCs w:val="22"/>
              </w:rPr>
              <w:t>ses</w:t>
            </w:r>
            <w:r w:rsidRPr="00E34D09">
              <w:rPr>
                <w:rFonts w:asciiTheme="minorHAnsi" w:hAnsiTheme="minorHAnsi" w:cstheme="minorHAnsi"/>
                <w:iCs/>
                <w:spacing w:val="9"/>
                <w:sz w:val="22"/>
                <w:szCs w:val="22"/>
              </w:rPr>
              <w:t xml:space="preserve"> </w:t>
            </w:r>
            <w:r w:rsidRPr="00E34D09">
              <w:rPr>
                <w:rFonts w:asciiTheme="minorHAnsi" w:hAnsiTheme="minorHAnsi" w:cstheme="minorHAnsi"/>
                <w:iCs/>
                <w:w w:val="101"/>
                <w:sz w:val="22"/>
                <w:szCs w:val="22"/>
              </w:rPr>
              <w:t>Rec</w:t>
            </w:r>
            <w:r w:rsidRPr="00E34D09">
              <w:rPr>
                <w:rFonts w:asciiTheme="minorHAnsi" w:hAnsiTheme="minorHAnsi" w:cstheme="minorHAnsi"/>
                <w:iCs/>
                <w:spacing w:val="-2"/>
                <w:w w:val="101"/>
                <w:sz w:val="22"/>
                <w:szCs w:val="22"/>
              </w:rPr>
              <w:t>o</w:t>
            </w:r>
            <w:r w:rsidRPr="00E34D09">
              <w:rPr>
                <w:rFonts w:asciiTheme="minorHAnsi" w:hAnsiTheme="minorHAnsi" w:cstheme="minorHAnsi"/>
                <w:iCs/>
                <w:spacing w:val="1"/>
                <w:w w:val="101"/>
                <w:sz w:val="22"/>
                <w:szCs w:val="22"/>
              </w:rPr>
              <w:t>n</w:t>
            </w:r>
            <w:r w:rsidRPr="00E34D09">
              <w:rPr>
                <w:rFonts w:asciiTheme="minorHAnsi" w:hAnsiTheme="minorHAnsi" w:cstheme="minorHAnsi"/>
                <w:iCs/>
                <w:w w:val="101"/>
                <w:sz w:val="22"/>
                <w:szCs w:val="22"/>
              </w:rPr>
              <w:t>cil</w:t>
            </w:r>
            <w:r w:rsidRPr="00E34D09">
              <w:rPr>
                <w:rFonts w:asciiTheme="minorHAnsi" w:hAnsiTheme="minorHAnsi" w:cstheme="minorHAnsi"/>
                <w:iCs/>
                <w:spacing w:val="2"/>
                <w:w w:val="101"/>
                <w:sz w:val="22"/>
                <w:szCs w:val="22"/>
              </w:rPr>
              <w:t>i</w:t>
            </w:r>
            <w:r w:rsidRPr="00E34D09">
              <w:rPr>
                <w:rFonts w:asciiTheme="minorHAnsi" w:hAnsiTheme="minorHAnsi" w:cstheme="minorHAnsi"/>
                <w:iCs/>
                <w:w w:val="101"/>
                <w:sz w:val="22"/>
                <w:szCs w:val="22"/>
              </w:rPr>
              <w:t>ati</w:t>
            </w:r>
            <w:r w:rsidRPr="00E34D09">
              <w:rPr>
                <w:rFonts w:asciiTheme="minorHAnsi" w:hAnsiTheme="minorHAnsi" w:cstheme="minorHAnsi"/>
                <w:iCs/>
                <w:spacing w:val="1"/>
                <w:w w:val="101"/>
                <w:sz w:val="22"/>
                <w:szCs w:val="22"/>
              </w:rPr>
              <w:t>o</w:t>
            </w:r>
            <w:r w:rsidRPr="00E34D09">
              <w:rPr>
                <w:rFonts w:asciiTheme="minorHAnsi" w:hAnsiTheme="minorHAnsi" w:cstheme="minorHAnsi"/>
                <w:iCs/>
                <w:spacing w:val="-2"/>
                <w:w w:val="101"/>
                <w:sz w:val="22"/>
                <w:szCs w:val="22"/>
              </w:rPr>
              <w:t>n</w:t>
            </w:r>
            <w:r w:rsidRPr="00E34D09">
              <w:rPr>
                <w:rFonts w:asciiTheme="minorHAnsi" w:hAnsiTheme="minorHAnsi" w:cstheme="minorHAnsi"/>
                <w:iCs/>
                <w:w w:val="101"/>
                <w:sz w:val="22"/>
                <w:szCs w:val="22"/>
              </w:rPr>
              <w:t>s</w:t>
            </w:r>
          </w:p>
          <w:p w14:paraId="64C043EE" w14:textId="77777777" w:rsidR="00AB108C" w:rsidRPr="00E34D09" w:rsidRDefault="00882E35">
            <w:pPr>
              <w:spacing w:before="28"/>
              <w:ind w:left="400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E34D09">
              <w:rPr>
                <w:rFonts w:asciiTheme="minorHAnsi" w:hAnsiTheme="minorHAnsi" w:cstheme="minorHAnsi"/>
                <w:iCs/>
                <w:spacing w:val="-3"/>
                <w:sz w:val="22"/>
                <w:szCs w:val="22"/>
              </w:rPr>
              <w:t>P</w:t>
            </w:r>
            <w:r w:rsidRPr="00E34D09">
              <w:rPr>
                <w:rFonts w:asciiTheme="minorHAnsi" w:hAnsiTheme="minorHAnsi" w:cstheme="minorHAnsi"/>
                <w:iCs/>
                <w:sz w:val="22"/>
                <w:szCs w:val="22"/>
              </w:rPr>
              <w:t>et</w:t>
            </w:r>
            <w:r w:rsidRPr="00E34D09">
              <w:rPr>
                <w:rFonts w:asciiTheme="minorHAnsi" w:hAnsiTheme="minorHAnsi" w:cstheme="minorHAnsi"/>
                <w:iCs/>
                <w:spacing w:val="5"/>
                <w:sz w:val="22"/>
                <w:szCs w:val="22"/>
              </w:rPr>
              <w:t>t</w:t>
            </w:r>
            <w:r w:rsidRPr="00E34D09">
              <w:rPr>
                <w:rFonts w:asciiTheme="minorHAnsi" w:hAnsiTheme="minorHAnsi" w:cstheme="minorHAnsi"/>
                <w:iCs/>
                <w:sz w:val="22"/>
                <w:szCs w:val="22"/>
              </w:rPr>
              <w:t>y</w:t>
            </w:r>
            <w:r w:rsidRPr="00E34D09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 xml:space="preserve"> </w:t>
            </w:r>
            <w:r w:rsidRPr="00E34D09">
              <w:rPr>
                <w:rFonts w:asciiTheme="minorHAnsi" w:hAnsiTheme="minorHAnsi" w:cstheme="minorHAnsi"/>
                <w:iCs/>
                <w:sz w:val="22"/>
                <w:szCs w:val="22"/>
              </w:rPr>
              <w:t>cash</w:t>
            </w:r>
            <w:r w:rsidRPr="00E34D09">
              <w:rPr>
                <w:rFonts w:asciiTheme="minorHAnsi" w:hAnsiTheme="minorHAnsi" w:cstheme="minorHAnsi"/>
                <w:iCs/>
                <w:spacing w:val="7"/>
                <w:sz w:val="22"/>
                <w:szCs w:val="22"/>
              </w:rPr>
              <w:t xml:space="preserve"> </w:t>
            </w:r>
            <w:r w:rsidRPr="00E34D09">
              <w:rPr>
                <w:rFonts w:asciiTheme="minorHAnsi" w:hAnsiTheme="minorHAnsi" w:cstheme="minorHAnsi"/>
                <w:iCs/>
                <w:spacing w:val="-2"/>
                <w:w w:val="101"/>
                <w:sz w:val="22"/>
                <w:szCs w:val="22"/>
              </w:rPr>
              <w:t>m</w:t>
            </w:r>
            <w:r w:rsidRPr="00E34D09">
              <w:rPr>
                <w:rFonts w:asciiTheme="minorHAnsi" w:hAnsiTheme="minorHAnsi" w:cstheme="minorHAnsi"/>
                <w:iCs/>
                <w:w w:val="101"/>
                <w:sz w:val="22"/>
                <w:szCs w:val="22"/>
              </w:rPr>
              <w:t>a</w:t>
            </w:r>
            <w:r w:rsidRPr="00E34D09">
              <w:rPr>
                <w:rFonts w:asciiTheme="minorHAnsi" w:hAnsiTheme="minorHAnsi" w:cstheme="minorHAnsi"/>
                <w:iCs/>
                <w:spacing w:val="1"/>
                <w:w w:val="101"/>
                <w:sz w:val="22"/>
                <w:szCs w:val="22"/>
              </w:rPr>
              <w:t>n</w:t>
            </w:r>
            <w:r w:rsidRPr="00E34D09">
              <w:rPr>
                <w:rFonts w:asciiTheme="minorHAnsi" w:hAnsiTheme="minorHAnsi" w:cstheme="minorHAnsi"/>
                <w:iCs/>
                <w:spacing w:val="2"/>
                <w:w w:val="101"/>
                <w:sz w:val="22"/>
                <w:szCs w:val="22"/>
              </w:rPr>
              <w:t>a</w:t>
            </w:r>
            <w:r w:rsidRPr="00E34D09">
              <w:rPr>
                <w:rFonts w:asciiTheme="minorHAnsi" w:hAnsiTheme="minorHAnsi" w:cstheme="minorHAnsi"/>
                <w:iCs/>
                <w:spacing w:val="-2"/>
                <w:w w:val="101"/>
                <w:sz w:val="22"/>
                <w:szCs w:val="22"/>
              </w:rPr>
              <w:t>g</w:t>
            </w:r>
            <w:r w:rsidRPr="00E34D09">
              <w:rPr>
                <w:rFonts w:asciiTheme="minorHAnsi" w:hAnsiTheme="minorHAnsi" w:cstheme="minorHAnsi"/>
                <w:iCs/>
                <w:spacing w:val="2"/>
                <w:w w:val="101"/>
                <w:sz w:val="22"/>
                <w:szCs w:val="22"/>
              </w:rPr>
              <w:t>e</w:t>
            </w:r>
            <w:r w:rsidRPr="00E34D09">
              <w:rPr>
                <w:rFonts w:asciiTheme="minorHAnsi" w:hAnsiTheme="minorHAnsi" w:cstheme="minorHAnsi"/>
                <w:iCs/>
                <w:spacing w:val="-2"/>
                <w:w w:val="101"/>
                <w:sz w:val="22"/>
                <w:szCs w:val="22"/>
              </w:rPr>
              <w:t>m</w:t>
            </w:r>
            <w:r w:rsidRPr="00E34D09">
              <w:rPr>
                <w:rFonts w:asciiTheme="minorHAnsi" w:hAnsiTheme="minorHAnsi" w:cstheme="minorHAnsi"/>
                <w:iCs/>
                <w:w w:val="101"/>
                <w:sz w:val="22"/>
                <w:szCs w:val="22"/>
              </w:rPr>
              <w:t>e</w:t>
            </w:r>
            <w:r w:rsidRPr="00E34D09">
              <w:rPr>
                <w:rFonts w:asciiTheme="minorHAnsi" w:hAnsiTheme="minorHAnsi" w:cstheme="minorHAnsi"/>
                <w:iCs/>
                <w:spacing w:val="-2"/>
                <w:w w:val="101"/>
                <w:sz w:val="22"/>
                <w:szCs w:val="22"/>
              </w:rPr>
              <w:t>n</w:t>
            </w:r>
            <w:r w:rsidRPr="00E34D09">
              <w:rPr>
                <w:rFonts w:asciiTheme="minorHAnsi" w:hAnsiTheme="minorHAnsi" w:cstheme="minorHAnsi"/>
                <w:iCs/>
                <w:w w:val="101"/>
                <w:sz w:val="22"/>
                <w:szCs w:val="22"/>
              </w:rPr>
              <w:t>t</w:t>
            </w:r>
          </w:p>
        </w:tc>
      </w:tr>
    </w:tbl>
    <w:p w14:paraId="3ABE737F" w14:textId="77777777" w:rsidR="00AB108C" w:rsidRPr="00E34D09" w:rsidRDefault="00AB108C">
      <w:pPr>
        <w:spacing w:before="10" w:line="22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37619FC3" w14:textId="77777777" w:rsidR="00AB108C" w:rsidRPr="00E34D09" w:rsidRDefault="00882E35">
      <w:pPr>
        <w:spacing w:before="33"/>
        <w:ind w:left="106"/>
        <w:rPr>
          <w:rFonts w:asciiTheme="minorHAnsi" w:hAnsiTheme="minorHAnsi" w:cstheme="minorHAnsi"/>
          <w:iCs/>
          <w:sz w:val="22"/>
          <w:szCs w:val="22"/>
        </w:rPr>
      </w:pPr>
      <w:r w:rsidRPr="00E34D09">
        <w:rPr>
          <w:rFonts w:asciiTheme="minorHAnsi" w:hAnsiTheme="minorHAnsi" w:cstheme="minorHAnsi"/>
          <w:b/>
          <w:iCs/>
          <w:spacing w:val="-1"/>
          <w:w w:val="101"/>
          <w:sz w:val="22"/>
          <w:szCs w:val="22"/>
        </w:rPr>
        <w:t>CAPA</w:t>
      </w:r>
      <w:r w:rsidRPr="00E34D09">
        <w:rPr>
          <w:rFonts w:asciiTheme="minorHAnsi" w:hAnsiTheme="minorHAnsi" w:cstheme="minorHAnsi"/>
          <w:b/>
          <w:iCs/>
          <w:spacing w:val="3"/>
          <w:w w:val="101"/>
          <w:sz w:val="22"/>
          <w:szCs w:val="22"/>
        </w:rPr>
        <w:t>B</w:t>
      </w:r>
      <w:r w:rsidRPr="00E34D09">
        <w:rPr>
          <w:rFonts w:asciiTheme="minorHAnsi" w:hAnsiTheme="minorHAnsi" w:cstheme="minorHAnsi"/>
          <w:b/>
          <w:iCs/>
          <w:w w:val="101"/>
          <w:sz w:val="22"/>
          <w:szCs w:val="22"/>
        </w:rPr>
        <w:t>ILITIES</w:t>
      </w:r>
    </w:p>
    <w:p w14:paraId="373AC066" w14:textId="77777777" w:rsidR="00AB108C" w:rsidRPr="00E34D09" w:rsidRDefault="00AB108C">
      <w:pPr>
        <w:spacing w:before="7" w:line="1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63F3EA9C" w14:textId="77777777" w:rsidR="00AB108C" w:rsidRPr="00E34D09" w:rsidRDefault="00882E35">
      <w:pPr>
        <w:ind w:left="164"/>
        <w:rPr>
          <w:rFonts w:asciiTheme="minorHAnsi" w:hAnsiTheme="minorHAnsi" w:cstheme="minorHAnsi"/>
          <w:iCs/>
          <w:sz w:val="22"/>
          <w:szCs w:val="22"/>
        </w:rPr>
      </w:pPr>
      <w:r w:rsidRPr="00E34D09">
        <w:rPr>
          <w:rFonts w:asciiTheme="minorHAnsi" w:eastAsia="Microsoft Sans Serif" w:hAnsiTheme="minorHAnsi" w:cstheme="minorHAnsi"/>
          <w:iCs/>
          <w:w w:val="342"/>
          <w:sz w:val="22"/>
          <w:szCs w:val="22"/>
        </w:rPr>
        <w:t xml:space="preserve"> </w:t>
      </w:r>
      <w:r w:rsidRPr="00E34D09">
        <w:rPr>
          <w:rFonts w:asciiTheme="minorHAnsi" w:eastAsia="Microsoft Sans Serif" w:hAnsiTheme="minorHAnsi" w:cstheme="minorHAnsi"/>
          <w:iCs/>
          <w:sz w:val="22"/>
          <w:szCs w:val="22"/>
        </w:rPr>
        <w:t xml:space="preserve">   </w:t>
      </w:r>
      <w:r w:rsidRPr="00E34D09">
        <w:rPr>
          <w:rFonts w:asciiTheme="minorHAnsi" w:eastAsia="Microsoft Sans Serif" w:hAnsiTheme="minorHAnsi" w:cstheme="minorHAnsi"/>
          <w:iCs/>
          <w:spacing w:val="-24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We</w:t>
      </w:r>
      <w:r w:rsidRPr="00E34D09">
        <w:rPr>
          <w:rFonts w:asciiTheme="minorHAnsi" w:hAnsiTheme="minorHAnsi" w:cstheme="minorHAnsi"/>
          <w:b/>
          <w:iCs/>
          <w:spacing w:val="-2"/>
          <w:sz w:val="22"/>
          <w:szCs w:val="22"/>
        </w:rPr>
        <w:t>l</w:t>
      </w:r>
      <w:r w:rsidRPr="00E34D09">
        <w:rPr>
          <w:rFonts w:asciiTheme="minorHAnsi" w:hAnsiTheme="minorHAnsi" w:cstheme="minorHAnsi"/>
          <w:b/>
          <w:iCs/>
          <w:sz w:val="22"/>
          <w:szCs w:val="22"/>
        </w:rPr>
        <w:t>l</w:t>
      </w:r>
      <w:r w:rsidRPr="00E34D09">
        <w:rPr>
          <w:rFonts w:asciiTheme="minorHAnsi" w:hAnsiTheme="minorHAnsi" w:cstheme="minorHAnsi"/>
          <w:b/>
          <w:iCs/>
          <w:spacing w:val="11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b/>
          <w:iCs/>
          <w:spacing w:val="-2"/>
          <w:sz w:val="22"/>
          <w:szCs w:val="22"/>
        </w:rPr>
        <w:t>d</w:t>
      </w: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e</w:t>
      </w:r>
      <w:r w:rsidRPr="00E34D09">
        <w:rPr>
          <w:rFonts w:asciiTheme="minorHAnsi" w:hAnsiTheme="minorHAnsi" w:cstheme="minorHAnsi"/>
          <w:b/>
          <w:iCs/>
          <w:spacing w:val="-2"/>
          <w:sz w:val="22"/>
          <w:szCs w:val="22"/>
        </w:rPr>
        <w:t>v</w:t>
      </w: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e</w:t>
      </w:r>
      <w:r w:rsidRPr="00E34D09">
        <w:rPr>
          <w:rFonts w:asciiTheme="minorHAnsi" w:hAnsiTheme="minorHAnsi" w:cstheme="minorHAnsi"/>
          <w:b/>
          <w:iCs/>
          <w:sz w:val="22"/>
          <w:szCs w:val="22"/>
        </w:rPr>
        <w:t>l</w:t>
      </w: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o</w:t>
      </w:r>
      <w:r w:rsidRPr="00E34D09">
        <w:rPr>
          <w:rFonts w:asciiTheme="minorHAnsi" w:hAnsiTheme="minorHAnsi" w:cstheme="minorHAnsi"/>
          <w:b/>
          <w:iCs/>
          <w:spacing w:val="-2"/>
          <w:sz w:val="22"/>
          <w:szCs w:val="22"/>
        </w:rPr>
        <w:t>p</w:t>
      </w: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e</w:t>
      </w:r>
      <w:r w:rsidRPr="00E34D09">
        <w:rPr>
          <w:rFonts w:asciiTheme="minorHAnsi" w:hAnsiTheme="minorHAnsi" w:cstheme="minorHAnsi"/>
          <w:b/>
          <w:iCs/>
          <w:sz w:val="22"/>
          <w:szCs w:val="22"/>
        </w:rPr>
        <w:t>d</w:t>
      </w:r>
      <w:r w:rsidRPr="00E34D09">
        <w:rPr>
          <w:rFonts w:asciiTheme="minorHAnsi" w:hAnsiTheme="minorHAnsi" w:cstheme="minorHAnsi"/>
          <w:b/>
          <w:iCs/>
          <w:spacing w:val="19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b/>
          <w:iCs/>
          <w:spacing w:val="-2"/>
          <w:sz w:val="22"/>
          <w:szCs w:val="22"/>
        </w:rPr>
        <w:t>a</w:t>
      </w:r>
      <w:r w:rsidRPr="00E34D09">
        <w:rPr>
          <w:rFonts w:asciiTheme="minorHAnsi" w:hAnsiTheme="minorHAnsi" w:cstheme="minorHAnsi"/>
          <w:b/>
          <w:iCs/>
          <w:sz w:val="22"/>
          <w:szCs w:val="22"/>
        </w:rPr>
        <w:t>n</w:t>
      </w: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a</w:t>
      </w:r>
      <w:r w:rsidRPr="00E34D09">
        <w:rPr>
          <w:rFonts w:asciiTheme="minorHAnsi" w:hAnsiTheme="minorHAnsi" w:cstheme="minorHAnsi"/>
          <w:b/>
          <w:iCs/>
          <w:sz w:val="22"/>
          <w:szCs w:val="22"/>
        </w:rPr>
        <w:t>l</w:t>
      </w:r>
      <w:r w:rsidRPr="00E34D09">
        <w:rPr>
          <w:rFonts w:asciiTheme="minorHAnsi" w:hAnsiTheme="minorHAnsi" w:cstheme="minorHAnsi"/>
          <w:b/>
          <w:iCs/>
          <w:spacing w:val="-2"/>
          <w:sz w:val="22"/>
          <w:szCs w:val="22"/>
        </w:rPr>
        <w:t>y</w:t>
      </w: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t</w:t>
      </w:r>
      <w:r w:rsidRPr="00E34D09">
        <w:rPr>
          <w:rFonts w:asciiTheme="minorHAnsi" w:hAnsiTheme="minorHAnsi" w:cstheme="minorHAnsi"/>
          <w:b/>
          <w:iCs/>
          <w:sz w:val="22"/>
          <w:szCs w:val="22"/>
        </w:rPr>
        <w:t>ic</w:t>
      </w:r>
      <w:r w:rsidRPr="00E34D09">
        <w:rPr>
          <w:rFonts w:asciiTheme="minorHAnsi" w:hAnsiTheme="minorHAnsi" w:cstheme="minorHAnsi"/>
          <w:b/>
          <w:iCs/>
          <w:spacing w:val="-2"/>
          <w:sz w:val="22"/>
          <w:szCs w:val="22"/>
        </w:rPr>
        <w:t>a</w:t>
      </w:r>
      <w:r w:rsidRPr="00E34D09">
        <w:rPr>
          <w:rFonts w:asciiTheme="minorHAnsi" w:hAnsiTheme="minorHAnsi" w:cstheme="minorHAnsi"/>
          <w:b/>
          <w:iCs/>
          <w:sz w:val="22"/>
          <w:szCs w:val="22"/>
        </w:rPr>
        <w:t>l</w:t>
      </w:r>
      <w:r w:rsidRPr="00E34D09">
        <w:rPr>
          <w:rFonts w:asciiTheme="minorHAnsi" w:hAnsiTheme="minorHAnsi" w:cstheme="minorHAnsi"/>
          <w:b/>
          <w:iCs/>
          <w:spacing w:val="13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b/>
          <w:iCs/>
          <w:spacing w:val="3"/>
          <w:sz w:val="22"/>
          <w:szCs w:val="22"/>
        </w:rPr>
        <w:t>s</w:t>
      </w:r>
      <w:r w:rsidRPr="00E34D09">
        <w:rPr>
          <w:rFonts w:asciiTheme="minorHAnsi" w:hAnsiTheme="minorHAnsi" w:cstheme="minorHAnsi"/>
          <w:b/>
          <w:iCs/>
          <w:spacing w:val="-7"/>
          <w:sz w:val="22"/>
          <w:szCs w:val="22"/>
        </w:rPr>
        <w:t>k</w:t>
      </w:r>
      <w:r w:rsidRPr="00E34D09">
        <w:rPr>
          <w:rFonts w:asciiTheme="minorHAnsi" w:hAnsiTheme="minorHAnsi" w:cstheme="minorHAnsi"/>
          <w:b/>
          <w:iCs/>
          <w:spacing w:val="2"/>
          <w:sz w:val="22"/>
          <w:szCs w:val="22"/>
        </w:rPr>
        <w:t>i</w:t>
      </w:r>
      <w:r w:rsidRPr="00E34D09">
        <w:rPr>
          <w:rFonts w:asciiTheme="minorHAnsi" w:hAnsiTheme="minorHAnsi" w:cstheme="minorHAnsi"/>
          <w:b/>
          <w:iCs/>
          <w:sz w:val="22"/>
          <w:szCs w:val="22"/>
        </w:rPr>
        <w:t>lls</w:t>
      </w:r>
      <w:r w:rsidRPr="00E34D09">
        <w:rPr>
          <w:rFonts w:asciiTheme="minorHAnsi" w:hAnsiTheme="minorHAnsi" w:cstheme="minorHAnsi"/>
          <w:b/>
          <w:iCs/>
          <w:spacing w:val="5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z w:val="22"/>
          <w:szCs w:val="22"/>
        </w:rPr>
        <w:t>-</w:t>
      </w:r>
      <w:r w:rsidRPr="00E34D09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z w:val="22"/>
          <w:szCs w:val="22"/>
        </w:rPr>
        <w:t>S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k</w:t>
      </w:r>
      <w:r w:rsidRPr="00E34D09">
        <w:rPr>
          <w:rFonts w:asciiTheme="minorHAnsi" w:hAnsiTheme="minorHAnsi" w:cstheme="minorHAnsi"/>
          <w:iCs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2"/>
          <w:sz w:val="22"/>
          <w:szCs w:val="22"/>
        </w:rPr>
        <w:t>l</w:t>
      </w:r>
      <w:r w:rsidRPr="00E34D09">
        <w:rPr>
          <w:rFonts w:asciiTheme="minorHAnsi" w:hAnsiTheme="minorHAnsi" w:cstheme="minorHAnsi"/>
          <w:iCs/>
          <w:sz w:val="22"/>
          <w:szCs w:val="22"/>
        </w:rPr>
        <w:t>l</w:t>
      </w:r>
      <w:r w:rsidRPr="00E34D09">
        <w:rPr>
          <w:rFonts w:asciiTheme="minorHAnsi" w:hAnsiTheme="minorHAnsi" w:cstheme="minorHAnsi"/>
          <w:iCs/>
          <w:spacing w:val="-1"/>
          <w:sz w:val="22"/>
          <w:szCs w:val="22"/>
        </w:rPr>
        <w:t>f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u</w:t>
      </w:r>
      <w:r w:rsidRPr="00E34D09">
        <w:rPr>
          <w:rFonts w:asciiTheme="minorHAnsi" w:hAnsiTheme="minorHAnsi" w:cstheme="minorHAnsi"/>
          <w:iCs/>
          <w:sz w:val="22"/>
          <w:szCs w:val="22"/>
        </w:rPr>
        <w:t>l</w:t>
      </w:r>
      <w:r w:rsidRPr="00E34D09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z w:val="22"/>
          <w:szCs w:val="22"/>
        </w:rPr>
        <w:t>at</w:t>
      </w:r>
      <w:r w:rsidRPr="00E34D09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p</w:t>
      </w:r>
      <w:r w:rsidRPr="00E34D09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sz w:val="22"/>
          <w:szCs w:val="22"/>
        </w:rPr>
        <w:t>c</w:t>
      </w:r>
      <w:r w:rsidRPr="00E34D09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z w:val="22"/>
          <w:szCs w:val="22"/>
        </w:rPr>
        <w:t>ssi</w:t>
      </w:r>
      <w:r w:rsidRPr="00E34D09">
        <w:rPr>
          <w:rFonts w:asciiTheme="minorHAnsi" w:hAnsiTheme="minorHAnsi" w:cstheme="minorHAnsi"/>
          <w:iCs/>
          <w:spacing w:val="3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z w:val="22"/>
          <w:szCs w:val="22"/>
        </w:rPr>
        <w:t>g</w:t>
      </w:r>
      <w:r w:rsidRPr="00E34D09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d</w:t>
      </w:r>
      <w:r w:rsidRPr="00E34D09">
        <w:rPr>
          <w:rFonts w:asciiTheme="minorHAnsi" w:hAnsiTheme="minorHAnsi" w:cstheme="minorHAnsi"/>
          <w:iCs/>
          <w:sz w:val="22"/>
          <w:szCs w:val="22"/>
        </w:rPr>
        <w:t>ata/</w:t>
      </w:r>
      <w:r w:rsidRPr="00E34D09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pacing w:val="-1"/>
          <w:sz w:val="22"/>
          <w:szCs w:val="22"/>
        </w:rPr>
        <w:t>f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orm</w:t>
      </w:r>
      <w:r w:rsidRPr="00E34D09">
        <w:rPr>
          <w:rFonts w:asciiTheme="minorHAnsi" w:hAnsiTheme="minorHAnsi" w:cstheme="minorHAnsi"/>
          <w:iCs/>
          <w:sz w:val="22"/>
          <w:szCs w:val="22"/>
        </w:rPr>
        <w:t>ati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on</w:t>
      </w:r>
      <w:r w:rsidRPr="00E34D09">
        <w:rPr>
          <w:rFonts w:asciiTheme="minorHAnsi" w:hAnsiTheme="minorHAnsi" w:cstheme="minorHAnsi"/>
          <w:iCs/>
          <w:sz w:val="22"/>
          <w:szCs w:val="22"/>
        </w:rPr>
        <w:t>,</w:t>
      </w:r>
      <w:r w:rsidRPr="00E34D09">
        <w:rPr>
          <w:rFonts w:asciiTheme="minorHAnsi" w:hAnsiTheme="minorHAnsi" w:cstheme="minorHAnsi"/>
          <w:iCs/>
          <w:spacing w:val="15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k</w:t>
      </w:r>
      <w:r w:rsidRPr="00E34D09">
        <w:rPr>
          <w:rFonts w:asciiTheme="minorHAnsi" w:hAnsiTheme="minorHAnsi" w:cstheme="minorHAnsi"/>
          <w:iCs/>
          <w:sz w:val="22"/>
          <w:szCs w:val="22"/>
        </w:rPr>
        <w:t>ee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p</w:t>
      </w:r>
      <w:r w:rsidRPr="00E34D09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z w:val="22"/>
          <w:szCs w:val="22"/>
        </w:rPr>
        <w:t>g</w:t>
      </w:r>
      <w:r w:rsidRPr="00E34D09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z w:val="22"/>
          <w:szCs w:val="22"/>
        </w:rPr>
        <w:t>ec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d</w:t>
      </w:r>
      <w:r w:rsidRPr="00E34D09">
        <w:rPr>
          <w:rFonts w:asciiTheme="minorHAnsi" w:hAnsiTheme="minorHAnsi" w:cstheme="minorHAnsi"/>
          <w:iCs/>
          <w:sz w:val="22"/>
          <w:szCs w:val="22"/>
        </w:rPr>
        <w:t>s</w:t>
      </w:r>
      <w:r w:rsidRPr="00E34D09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z w:val="22"/>
          <w:szCs w:val="22"/>
        </w:rPr>
        <w:t>d</w:t>
      </w:r>
      <w:r w:rsidRPr="00E34D09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2"/>
          <w:w w:val="101"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w w:val="101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pacing w:val="-2"/>
          <w:w w:val="101"/>
          <w:sz w:val="22"/>
          <w:szCs w:val="22"/>
        </w:rPr>
        <w:t>b</w:t>
      </w:r>
      <w:r w:rsidRPr="00E34D09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u</w:t>
      </w:r>
      <w:r w:rsidRPr="00E34D09">
        <w:rPr>
          <w:rFonts w:asciiTheme="minorHAnsi" w:hAnsiTheme="minorHAnsi" w:cstheme="minorHAnsi"/>
          <w:iCs/>
          <w:spacing w:val="2"/>
          <w:w w:val="101"/>
          <w:sz w:val="22"/>
          <w:szCs w:val="22"/>
        </w:rPr>
        <w:t>l</w:t>
      </w:r>
      <w:r w:rsidRPr="00E34D09">
        <w:rPr>
          <w:rFonts w:asciiTheme="minorHAnsi" w:hAnsiTheme="minorHAnsi" w:cstheme="minorHAnsi"/>
          <w:iCs/>
          <w:w w:val="101"/>
          <w:sz w:val="22"/>
          <w:szCs w:val="22"/>
        </w:rPr>
        <w:t>ati</w:t>
      </w:r>
      <w:r w:rsidRPr="00E34D09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on</w:t>
      </w:r>
      <w:r w:rsidRPr="00E34D09">
        <w:rPr>
          <w:rFonts w:asciiTheme="minorHAnsi" w:hAnsiTheme="minorHAnsi" w:cstheme="minorHAnsi"/>
          <w:iCs/>
          <w:w w:val="101"/>
          <w:sz w:val="22"/>
          <w:szCs w:val="22"/>
        </w:rPr>
        <w:t>.</w:t>
      </w:r>
    </w:p>
    <w:p w14:paraId="1F7C4F8C" w14:textId="77777777" w:rsidR="00AB108C" w:rsidRPr="00E34D09" w:rsidRDefault="00AB108C">
      <w:pPr>
        <w:spacing w:before="9" w:line="1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7F045E69" w14:textId="77777777" w:rsidR="00AB108C" w:rsidRPr="00E34D09" w:rsidRDefault="00882E35">
      <w:pPr>
        <w:spacing w:line="245" w:lineRule="auto"/>
        <w:ind w:left="512" w:right="370" w:hanging="350"/>
        <w:rPr>
          <w:rFonts w:asciiTheme="minorHAnsi" w:hAnsiTheme="minorHAnsi" w:cstheme="minorHAnsi"/>
          <w:iCs/>
          <w:sz w:val="22"/>
          <w:szCs w:val="22"/>
        </w:rPr>
      </w:pPr>
      <w:r w:rsidRPr="00E34D09">
        <w:rPr>
          <w:rFonts w:asciiTheme="minorHAnsi" w:eastAsia="Microsoft Sans Serif" w:hAnsiTheme="minorHAnsi" w:cstheme="minorHAnsi"/>
          <w:iCs/>
          <w:w w:val="342"/>
          <w:sz w:val="22"/>
          <w:szCs w:val="22"/>
        </w:rPr>
        <w:t xml:space="preserve"> </w:t>
      </w:r>
      <w:r w:rsidRPr="00E34D09">
        <w:rPr>
          <w:rFonts w:asciiTheme="minorHAnsi" w:eastAsia="Microsoft Sans Serif" w:hAnsiTheme="minorHAnsi" w:cstheme="minorHAnsi"/>
          <w:iCs/>
          <w:sz w:val="22"/>
          <w:szCs w:val="22"/>
        </w:rPr>
        <w:t xml:space="preserve">   </w:t>
      </w:r>
      <w:r w:rsidRPr="00E34D09">
        <w:rPr>
          <w:rFonts w:asciiTheme="minorHAnsi" w:eastAsia="Microsoft Sans Serif" w:hAnsiTheme="minorHAnsi" w:cstheme="minorHAnsi"/>
          <w:iCs/>
          <w:spacing w:val="-21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S</w:t>
      </w:r>
      <w:r w:rsidRPr="00E34D09">
        <w:rPr>
          <w:rFonts w:asciiTheme="minorHAnsi" w:hAnsiTheme="minorHAnsi" w:cstheme="minorHAnsi"/>
          <w:b/>
          <w:iCs/>
          <w:sz w:val="22"/>
          <w:szCs w:val="22"/>
        </w:rPr>
        <w:t>t</w:t>
      </w: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ro</w:t>
      </w:r>
      <w:r w:rsidRPr="00E34D09">
        <w:rPr>
          <w:rFonts w:asciiTheme="minorHAnsi" w:hAnsiTheme="minorHAnsi" w:cstheme="minorHAnsi"/>
          <w:b/>
          <w:iCs/>
          <w:spacing w:val="-2"/>
          <w:sz w:val="22"/>
          <w:szCs w:val="22"/>
        </w:rPr>
        <w:t>n</w:t>
      </w:r>
      <w:r w:rsidRPr="00E34D09">
        <w:rPr>
          <w:rFonts w:asciiTheme="minorHAnsi" w:hAnsiTheme="minorHAnsi" w:cstheme="minorHAnsi"/>
          <w:b/>
          <w:iCs/>
          <w:sz w:val="22"/>
          <w:szCs w:val="22"/>
        </w:rPr>
        <w:t>g</w:t>
      </w:r>
      <w:r w:rsidRPr="00E34D09">
        <w:rPr>
          <w:rFonts w:asciiTheme="minorHAnsi" w:hAnsiTheme="minorHAnsi" w:cstheme="minorHAnsi"/>
          <w:b/>
          <w:iCs/>
          <w:spacing w:val="13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b</w:t>
      </w:r>
      <w:r w:rsidRPr="00E34D09">
        <w:rPr>
          <w:rFonts w:asciiTheme="minorHAnsi" w:hAnsiTheme="minorHAnsi" w:cstheme="minorHAnsi"/>
          <w:b/>
          <w:iCs/>
          <w:spacing w:val="-2"/>
          <w:sz w:val="22"/>
          <w:szCs w:val="22"/>
        </w:rPr>
        <w:t>a</w:t>
      </w: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c</w:t>
      </w:r>
      <w:r w:rsidRPr="00E34D09">
        <w:rPr>
          <w:rFonts w:asciiTheme="minorHAnsi" w:hAnsiTheme="minorHAnsi" w:cstheme="minorHAnsi"/>
          <w:b/>
          <w:iCs/>
          <w:spacing w:val="-7"/>
          <w:sz w:val="22"/>
          <w:szCs w:val="22"/>
        </w:rPr>
        <w:t>k</w:t>
      </w: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grou</w:t>
      </w:r>
      <w:r w:rsidRPr="00E34D09">
        <w:rPr>
          <w:rFonts w:asciiTheme="minorHAnsi" w:hAnsiTheme="minorHAnsi" w:cstheme="minorHAnsi"/>
          <w:b/>
          <w:iCs/>
          <w:spacing w:val="-2"/>
          <w:sz w:val="22"/>
          <w:szCs w:val="22"/>
        </w:rPr>
        <w:t>n</w:t>
      </w:r>
      <w:r w:rsidRPr="00E34D09">
        <w:rPr>
          <w:rFonts w:asciiTheme="minorHAnsi" w:hAnsiTheme="minorHAnsi" w:cstheme="minorHAnsi"/>
          <w:b/>
          <w:iCs/>
          <w:sz w:val="22"/>
          <w:szCs w:val="22"/>
        </w:rPr>
        <w:t>d</w:t>
      </w:r>
      <w:r w:rsidRPr="00E34D09">
        <w:rPr>
          <w:rFonts w:asciiTheme="minorHAnsi" w:hAnsiTheme="minorHAnsi" w:cstheme="minorHAnsi"/>
          <w:b/>
          <w:iCs/>
          <w:spacing w:val="25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3"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b/>
          <w:iCs/>
          <w:spacing w:val="-2"/>
          <w:sz w:val="22"/>
          <w:szCs w:val="22"/>
        </w:rPr>
        <w:t>boo</w:t>
      </w: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k</w:t>
      </w:r>
      <w:r w:rsidRPr="00E34D09">
        <w:rPr>
          <w:rFonts w:asciiTheme="minorHAnsi" w:hAnsiTheme="minorHAnsi" w:cstheme="minorHAnsi"/>
          <w:b/>
          <w:iCs/>
          <w:spacing w:val="-4"/>
          <w:sz w:val="22"/>
          <w:szCs w:val="22"/>
        </w:rPr>
        <w:t>k</w:t>
      </w: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eep</w:t>
      </w:r>
      <w:r w:rsidRPr="00E34D09">
        <w:rPr>
          <w:rFonts w:asciiTheme="minorHAnsi" w:hAnsiTheme="minorHAnsi" w:cstheme="minorHAnsi"/>
          <w:b/>
          <w:iCs/>
          <w:sz w:val="22"/>
          <w:szCs w:val="22"/>
        </w:rPr>
        <w:t>i</w:t>
      </w: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n</w:t>
      </w:r>
      <w:r w:rsidRPr="00E34D09">
        <w:rPr>
          <w:rFonts w:asciiTheme="minorHAnsi" w:hAnsiTheme="minorHAnsi" w:cstheme="minorHAnsi"/>
          <w:b/>
          <w:iCs/>
          <w:sz w:val="22"/>
          <w:szCs w:val="22"/>
        </w:rPr>
        <w:t>g</w:t>
      </w:r>
      <w:r w:rsidRPr="00E34D09">
        <w:rPr>
          <w:rFonts w:asciiTheme="minorHAnsi" w:hAnsiTheme="minorHAnsi" w:cstheme="minorHAnsi"/>
          <w:b/>
          <w:iCs/>
          <w:spacing w:val="24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c</w:t>
      </w:r>
      <w:r w:rsidRPr="00E34D09">
        <w:rPr>
          <w:rFonts w:asciiTheme="minorHAnsi" w:hAnsiTheme="minorHAnsi" w:cstheme="minorHAnsi"/>
          <w:iCs/>
          <w:sz w:val="22"/>
          <w:szCs w:val="22"/>
        </w:rPr>
        <w:t>l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u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d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z w:val="22"/>
          <w:szCs w:val="22"/>
        </w:rPr>
        <w:t>s</w:t>
      </w:r>
      <w:r w:rsidRPr="00E34D09">
        <w:rPr>
          <w:rFonts w:asciiTheme="minorHAnsi" w:hAnsiTheme="minorHAnsi" w:cstheme="minorHAnsi"/>
          <w:iCs/>
          <w:spacing w:val="12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Ge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z w:val="22"/>
          <w:szCs w:val="22"/>
        </w:rPr>
        <w:t>l</w:t>
      </w:r>
      <w:r w:rsidRPr="00E34D09">
        <w:rPr>
          <w:rFonts w:asciiTheme="minorHAnsi" w:hAnsiTheme="minorHAnsi" w:cstheme="minorHAnsi"/>
          <w:iCs/>
          <w:spacing w:val="14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4"/>
          <w:sz w:val="22"/>
          <w:szCs w:val="22"/>
        </w:rPr>
        <w:t>L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ed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z w:val="22"/>
          <w:szCs w:val="22"/>
        </w:rPr>
        <w:t>r,</w:t>
      </w:r>
      <w:r w:rsidRPr="00E34D09">
        <w:rPr>
          <w:rFonts w:asciiTheme="minorHAnsi" w:hAnsiTheme="minorHAnsi" w:cstheme="minorHAnsi"/>
          <w:iCs/>
          <w:spacing w:val="17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cc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u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z w:val="22"/>
          <w:szCs w:val="22"/>
        </w:rPr>
        <w:t>ts</w:t>
      </w:r>
      <w:r w:rsidRPr="00E34D09">
        <w:rPr>
          <w:rFonts w:asciiTheme="minorHAnsi" w:hAnsiTheme="minorHAnsi" w:cstheme="minorHAnsi"/>
          <w:iCs/>
          <w:spacing w:val="17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p</w:t>
      </w:r>
      <w:r w:rsidRPr="00E34D09">
        <w:rPr>
          <w:rFonts w:asciiTheme="minorHAnsi" w:hAnsiTheme="minorHAnsi" w:cstheme="minorHAnsi"/>
          <w:iCs/>
          <w:spacing w:val="3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pacing w:val="-7"/>
          <w:sz w:val="22"/>
          <w:szCs w:val="22"/>
        </w:rPr>
        <w:t>y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ab</w:t>
      </w:r>
      <w:r w:rsidRPr="00E34D09">
        <w:rPr>
          <w:rFonts w:asciiTheme="minorHAnsi" w:hAnsiTheme="minorHAnsi" w:cstheme="minorHAnsi"/>
          <w:iCs/>
          <w:sz w:val="22"/>
          <w:szCs w:val="22"/>
        </w:rPr>
        <w:t>l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z w:val="22"/>
          <w:szCs w:val="22"/>
        </w:rPr>
        <w:t>/</w:t>
      </w:r>
      <w:r w:rsidRPr="00E34D09">
        <w:rPr>
          <w:rFonts w:asciiTheme="minorHAnsi" w:hAnsiTheme="minorHAnsi" w:cstheme="minorHAnsi"/>
          <w:iCs/>
          <w:spacing w:val="15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ec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v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ab</w:t>
      </w:r>
      <w:r w:rsidRPr="00E34D09">
        <w:rPr>
          <w:rFonts w:asciiTheme="minorHAnsi" w:hAnsiTheme="minorHAnsi" w:cstheme="minorHAnsi"/>
          <w:iCs/>
          <w:sz w:val="22"/>
          <w:szCs w:val="22"/>
        </w:rPr>
        <w:t>l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z w:val="22"/>
          <w:szCs w:val="22"/>
        </w:rPr>
        <w:t>,</w:t>
      </w:r>
      <w:r w:rsidRPr="00E34D09">
        <w:rPr>
          <w:rFonts w:asciiTheme="minorHAnsi" w:hAnsiTheme="minorHAnsi" w:cstheme="minorHAnsi"/>
          <w:iCs/>
          <w:spacing w:val="20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F</w:t>
      </w:r>
      <w:r w:rsidRPr="00E34D09">
        <w:rPr>
          <w:rFonts w:asciiTheme="minorHAnsi" w:hAnsiTheme="minorHAnsi" w:cstheme="minorHAnsi"/>
          <w:iCs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z w:val="22"/>
          <w:szCs w:val="22"/>
        </w:rPr>
        <w:t>l</w:t>
      </w:r>
      <w:r w:rsidRPr="00E34D09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c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cou</w:t>
      </w:r>
      <w:r w:rsidRPr="00E34D09">
        <w:rPr>
          <w:rFonts w:asciiTheme="minorHAnsi" w:hAnsiTheme="minorHAnsi" w:cstheme="minorHAnsi"/>
          <w:iCs/>
          <w:spacing w:val="-4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pacing w:val="3"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z w:val="22"/>
          <w:szCs w:val="22"/>
        </w:rPr>
        <w:t>s</w:t>
      </w:r>
      <w:r w:rsidRPr="00E34D09">
        <w:rPr>
          <w:rFonts w:asciiTheme="minorHAnsi" w:hAnsiTheme="minorHAnsi" w:cstheme="minorHAnsi"/>
          <w:iCs/>
          <w:spacing w:val="14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w w:val="102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pacing w:val="1"/>
          <w:w w:val="102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w w:val="102"/>
          <w:sz w:val="22"/>
          <w:szCs w:val="22"/>
        </w:rPr>
        <w:t>d r</w:t>
      </w:r>
      <w:r w:rsidRPr="00E34D09">
        <w:rPr>
          <w:rFonts w:asciiTheme="minorHAnsi" w:hAnsiTheme="minorHAnsi" w:cstheme="minorHAnsi"/>
          <w:iCs/>
          <w:spacing w:val="1"/>
          <w:w w:val="102"/>
          <w:sz w:val="22"/>
          <w:szCs w:val="22"/>
        </w:rPr>
        <w:t>ep</w:t>
      </w:r>
      <w:r w:rsidRPr="00E34D09">
        <w:rPr>
          <w:rFonts w:asciiTheme="minorHAnsi" w:hAnsiTheme="minorHAnsi" w:cstheme="minorHAnsi"/>
          <w:iCs/>
          <w:spacing w:val="-2"/>
          <w:w w:val="102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w w:val="102"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pacing w:val="-2"/>
          <w:w w:val="102"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pacing w:val="3"/>
          <w:w w:val="102"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-2"/>
          <w:w w:val="102"/>
          <w:sz w:val="22"/>
          <w:szCs w:val="22"/>
        </w:rPr>
        <w:t>ng</w:t>
      </w:r>
      <w:r w:rsidRPr="00E34D09">
        <w:rPr>
          <w:rFonts w:asciiTheme="minorHAnsi" w:hAnsiTheme="minorHAnsi" w:cstheme="minorHAnsi"/>
          <w:iCs/>
          <w:w w:val="102"/>
          <w:sz w:val="22"/>
          <w:szCs w:val="22"/>
        </w:rPr>
        <w:t>.</w:t>
      </w:r>
    </w:p>
    <w:p w14:paraId="65A6D6F5" w14:textId="77777777" w:rsidR="00AB108C" w:rsidRPr="00E34D09" w:rsidRDefault="00AB108C">
      <w:pPr>
        <w:spacing w:before="3" w:line="1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4C9155BC" w14:textId="77777777" w:rsidR="00AB108C" w:rsidRPr="00E34D09" w:rsidRDefault="00882E35">
      <w:pPr>
        <w:spacing w:line="243" w:lineRule="auto"/>
        <w:ind w:left="514" w:right="136" w:hanging="350"/>
        <w:rPr>
          <w:rFonts w:asciiTheme="minorHAnsi" w:hAnsiTheme="minorHAnsi" w:cstheme="minorHAnsi"/>
          <w:iCs/>
          <w:sz w:val="22"/>
          <w:szCs w:val="22"/>
        </w:rPr>
      </w:pPr>
      <w:r w:rsidRPr="00E34D09">
        <w:rPr>
          <w:rFonts w:asciiTheme="minorHAnsi" w:eastAsia="Microsoft Sans Serif" w:hAnsiTheme="minorHAnsi" w:cstheme="minorHAnsi"/>
          <w:iCs/>
          <w:w w:val="342"/>
          <w:sz w:val="22"/>
          <w:szCs w:val="22"/>
        </w:rPr>
        <w:t xml:space="preserve"> </w:t>
      </w:r>
      <w:r w:rsidRPr="00E34D09">
        <w:rPr>
          <w:rFonts w:asciiTheme="minorHAnsi" w:eastAsia="Microsoft Sans Serif" w:hAnsiTheme="minorHAnsi" w:cstheme="minorHAnsi"/>
          <w:iCs/>
          <w:sz w:val="22"/>
          <w:szCs w:val="22"/>
        </w:rPr>
        <w:t xml:space="preserve">   </w:t>
      </w:r>
      <w:r w:rsidRPr="00E34D09">
        <w:rPr>
          <w:rFonts w:asciiTheme="minorHAnsi" w:eastAsia="Microsoft Sans Serif" w:hAnsiTheme="minorHAnsi" w:cstheme="minorHAnsi"/>
          <w:iCs/>
          <w:spacing w:val="-24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b/>
          <w:iCs/>
          <w:sz w:val="22"/>
          <w:szCs w:val="22"/>
        </w:rPr>
        <w:t>E</w:t>
      </w: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x</w:t>
      </w:r>
      <w:r w:rsidRPr="00E34D09">
        <w:rPr>
          <w:rFonts w:asciiTheme="minorHAnsi" w:hAnsiTheme="minorHAnsi" w:cstheme="minorHAnsi"/>
          <w:b/>
          <w:iCs/>
          <w:sz w:val="22"/>
          <w:szCs w:val="22"/>
        </w:rPr>
        <w:t>p</w:t>
      </w:r>
      <w:r w:rsidRPr="00E34D09">
        <w:rPr>
          <w:rFonts w:asciiTheme="minorHAnsi" w:hAnsiTheme="minorHAnsi" w:cstheme="minorHAnsi"/>
          <w:b/>
          <w:iCs/>
          <w:spacing w:val="-3"/>
          <w:sz w:val="22"/>
          <w:szCs w:val="22"/>
        </w:rPr>
        <w:t>e</w:t>
      </w:r>
      <w:r w:rsidRPr="00E34D09">
        <w:rPr>
          <w:rFonts w:asciiTheme="minorHAnsi" w:hAnsiTheme="minorHAnsi" w:cstheme="minorHAnsi"/>
          <w:b/>
          <w:iCs/>
          <w:sz w:val="22"/>
          <w:szCs w:val="22"/>
        </w:rPr>
        <w:t>r</w:t>
      </w:r>
      <w:r w:rsidRPr="00E34D09">
        <w:rPr>
          <w:rFonts w:asciiTheme="minorHAnsi" w:hAnsiTheme="minorHAnsi" w:cstheme="minorHAnsi"/>
          <w:b/>
          <w:iCs/>
          <w:spacing w:val="-1"/>
          <w:sz w:val="22"/>
          <w:szCs w:val="22"/>
        </w:rPr>
        <w:t>t</w:t>
      </w:r>
      <w:r w:rsidRPr="00E34D09">
        <w:rPr>
          <w:rFonts w:asciiTheme="minorHAnsi" w:hAnsiTheme="minorHAnsi" w:cstheme="minorHAnsi"/>
          <w:b/>
          <w:iCs/>
          <w:spacing w:val="2"/>
          <w:sz w:val="22"/>
          <w:szCs w:val="22"/>
        </w:rPr>
        <w:t>i</w:t>
      </w:r>
      <w:r w:rsidRPr="00E34D09">
        <w:rPr>
          <w:rFonts w:asciiTheme="minorHAnsi" w:hAnsiTheme="minorHAnsi" w:cstheme="minorHAnsi"/>
          <w:b/>
          <w:iCs/>
          <w:spacing w:val="3"/>
          <w:sz w:val="22"/>
          <w:szCs w:val="22"/>
        </w:rPr>
        <w:t>s</w:t>
      </w:r>
      <w:r w:rsidRPr="00E34D09">
        <w:rPr>
          <w:rFonts w:asciiTheme="minorHAnsi" w:hAnsiTheme="minorHAnsi" w:cstheme="minorHAnsi"/>
          <w:b/>
          <w:iCs/>
          <w:sz w:val="22"/>
          <w:szCs w:val="22"/>
        </w:rPr>
        <w:t>e</w:t>
      </w:r>
      <w:r w:rsidRPr="00E34D09">
        <w:rPr>
          <w:rFonts w:asciiTheme="minorHAnsi" w:hAnsiTheme="minorHAnsi" w:cstheme="minorHAnsi"/>
          <w:b/>
          <w:iCs/>
          <w:spacing w:val="9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z w:val="22"/>
          <w:szCs w:val="22"/>
        </w:rPr>
        <w:t>in</w:t>
      </w:r>
      <w:r w:rsidRPr="00E34D09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E34D09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p</w:t>
      </w:r>
      <w:r w:rsidRPr="00E34D09">
        <w:rPr>
          <w:rFonts w:asciiTheme="minorHAnsi" w:hAnsiTheme="minorHAnsi" w:cstheme="minorHAnsi"/>
          <w:iCs/>
          <w:spacing w:val="2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3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z w:val="22"/>
          <w:szCs w:val="22"/>
        </w:rPr>
        <w:t>g</w:t>
      </w:r>
      <w:r w:rsidRPr="00E34D09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1"/>
          <w:sz w:val="22"/>
          <w:szCs w:val="22"/>
        </w:rPr>
        <w:t>f</w:t>
      </w:r>
      <w:r w:rsidRPr="00E34D09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pacing w:val="-3"/>
          <w:sz w:val="22"/>
          <w:szCs w:val="22"/>
        </w:rPr>
        <w:t>c</w:t>
      </w:r>
      <w:r w:rsidRPr="00E34D09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z w:val="22"/>
          <w:szCs w:val="22"/>
        </w:rPr>
        <w:t>al</w:t>
      </w:r>
      <w:r w:rsidRPr="00E34D09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z w:val="22"/>
          <w:szCs w:val="22"/>
        </w:rPr>
        <w:t>stat</w:t>
      </w:r>
      <w:r w:rsidRPr="00E34D09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m</w:t>
      </w:r>
      <w:r w:rsidRPr="00E34D09">
        <w:rPr>
          <w:rFonts w:asciiTheme="minorHAnsi" w:hAnsiTheme="minorHAnsi" w:cstheme="minorHAnsi"/>
          <w:iCs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z w:val="22"/>
          <w:szCs w:val="22"/>
        </w:rPr>
        <w:t>ts,</w:t>
      </w:r>
      <w:r w:rsidRPr="00E34D09">
        <w:rPr>
          <w:rFonts w:asciiTheme="minorHAnsi" w:hAnsiTheme="minorHAnsi" w:cstheme="minorHAnsi"/>
          <w:iCs/>
          <w:spacing w:val="12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m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on</w:t>
      </w:r>
      <w:r w:rsidRPr="00E34D09">
        <w:rPr>
          <w:rFonts w:asciiTheme="minorHAnsi" w:hAnsiTheme="minorHAnsi" w:cstheme="minorHAnsi"/>
          <w:iCs/>
          <w:sz w:val="22"/>
          <w:szCs w:val="22"/>
        </w:rPr>
        <w:t>it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3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z w:val="22"/>
          <w:szCs w:val="22"/>
        </w:rPr>
        <w:t>g</w:t>
      </w:r>
      <w:r w:rsidRPr="00E34D09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d</w:t>
      </w:r>
      <w:r w:rsidRPr="00E34D09">
        <w:rPr>
          <w:rFonts w:asciiTheme="minorHAnsi" w:hAnsiTheme="minorHAnsi" w:cstheme="minorHAnsi"/>
          <w:iCs/>
          <w:spacing w:val="-3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5"/>
          <w:sz w:val="22"/>
          <w:szCs w:val="22"/>
        </w:rPr>
        <w:t>l</w:t>
      </w:r>
      <w:r w:rsidRPr="00E34D09">
        <w:rPr>
          <w:rFonts w:asciiTheme="minorHAnsi" w:hAnsiTheme="minorHAnsi" w:cstheme="minorHAnsi"/>
          <w:iCs/>
          <w:sz w:val="22"/>
          <w:szCs w:val="22"/>
        </w:rPr>
        <w:t>y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2"/>
          <w:sz w:val="22"/>
          <w:szCs w:val="22"/>
        </w:rPr>
        <w:t>c</w:t>
      </w:r>
      <w:r w:rsidRPr="00E34D09">
        <w:rPr>
          <w:rFonts w:asciiTheme="minorHAnsi" w:hAnsiTheme="minorHAnsi" w:cstheme="minorHAnsi"/>
          <w:iCs/>
          <w:sz w:val="22"/>
          <w:szCs w:val="22"/>
        </w:rPr>
        <w:t>ash</w:t>
      </w:r>
      <w:r w:rsidRPr="00E34D09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pacing w:val="3"/>
          <w:sz w:val="22"/>
          <w:szCs w:val="22"/>
        </w:rPr>
        <w:t>s</w:t>
      </w:r>
      <w:r w:rsidRPr="00E34D09">
        <w:rPr>
          <w:rFonts w:asciiTheme="minorHAnsi" w:hAnsiTheme="minorHAnsi" w:cstheme="minorHAnsi"/>
          <w:iCs/>
          <w:sz w:val="22"/>
          <w:szCs w:val="22"/>
        </w:rPr>
        <w:t>act</w:t>
      </w:r>
      <w:r w:rsidRPr="00E34D09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on</w:t>
      </w:r>
      <w:r w:rsidRPr="00E34D09">
        <w:rPr>
          <w:rFonts w:asciiTheme="minorHAnsi" w:hAnsiTheme="minorHAnsi" w:cstheme="minorHAnsi"/>
          <w:iCs/>
          <w:sz w:val="22"/>
          <w:szCs w:val="22"/>
        </w:rPr>
        <w:t>s,</w:t>
      </w:r>
      <w:r w:rsidRPr="00E34D09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d</w:t>
      </w:r>
      <w:r w:rsidRPr="00E34D09">
        <w:rPr>
          <w:rFonts w:asciiTheme="minorHAnsi" w:hAnsiTheme="minorHAnsi" w:cstheme="minorHAnsi"/>
          <w:iCs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v</w:t>
      </w:r>
      <w:r w:rsidRPr="00E34D09">
        <w:rPr>
          <w:rFonts w:asciiTheme="minorHAnsi" w:hAnsiTheme="minorHAnsi" w:cstheme="minorHAnsi"/>
          <w:iCs/>
          <w:spacing w:val="-3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pacing w:val="2"/>
          <w:sz w:val="22"/>
          <w:szCs w:val="22"/>
        </w:rPr>
        <w:t>l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E34D09">
        <w:rPr>
          <w:rFonts w:asciiTheme="minorHAnsi" w:hAnsiTheme="minorHAnsi" w:cstheme="minorHAnsi"/>
          <w:iCs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3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z w:val="22"/>
          <w:szCs w:val="22"/>
        </w:rPr>
        <w:t>g</w:t>
      </w:r>
      <w:r w:rsidRPr="00E34D09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nu</w:t>
      </w:r>
      <w:r w:rsidRPr="00E34D09">
        <w:rPr>
          <w:rFonts w:asciiTheme="minorHAnsi" w:hAnsiTheme="minorHAnsi" w:cstheme="minorHAnsi"/>
          <w:iCs/>
          <w:sz w:val="22"/>
          <w:szCs w:val="22"/>
        </w:rPr>
        <w:t>al</w:t>
      </w:r>
      <w:r w:rsidRPr="00E34D09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3"/>
          <w:w w:val="101"/>
          <w:sz w:val="22"/>
          <w:szCs w:val="22"/>
        </w:rPr>
        <w:t>b</w:t>
      </w:r>
      <w:r w:rsidRPr="00E34D09">
        <w:rPr>
          <w:rFonts w:asciiTheme="minorHAnsi" w:hAnsiTheme="minorHAnsi" w:cstheme="minorHAnsi"/>
          <w:iCs/>
          <w:spacing w:val="-2"/>
          <w:w w:val="101"/>
          <w:sz w:val="22"/>
          <w:szCs w:val="22"/>
        </w:rPr>
        <w:t>u</w:t>
      </w:r>
      <w:r w:rsidRPr="00E34D09">
        <w:rPr>
          <w:rFonts w:asciiTheme="minorHAnsi" w:hAnsiTheme="minorHAnsi" w:cstheme="minorHAnsi"/>
          <w:iCs/>
          <w:spacing w:val="3"/>
          <w:w w:val="101"/>
          <w:sz w:val="22"/>
          <w:szCs w:val="22"/>
        </w:rPr>
        <w:t>d</w:t>
      </w:r>
      <w:r w:rsidRPr="00E34D09">
        <w:rPr>
          <w:rFonts w:asciiTheme="minorHAnsi" w:hAnsiTheme="minorHAnsi" w:cstheme="minorHAnsi"/>
          <w:iCs/>
          <w:spacing w:val="-4"/>
          <w:w w:val="101"/>
          <w:sz w:val="22"/>
          <w:szCs w:val="22"/>
        </w:rPr>
        <w:t>g</w:t>
      </w:r>
      <w:r w:rsidRPr="00E34D09">
        <w:rPr>
          <w:rFonts w:asciiTheme="minorHAnsi" w:hAnsiTheme="minorHAnsi" w:cstheme="minorHAnsi"/>
          <w:iCs/>
          <w:w w:val="101"/>
          <w:sz w:val="22"/>
          <w:szCs w:val="22"/>
        </w:rPr>
        <w:t>ets a</w:t>
      </w:r>
      <w:r w:rsidRPr="00E34D09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w w:val="101"/>
          <w:sz w:val="22"/>
          <w:szCs w:val="22"/>
        </w:rPr>
        <w:t>d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pacing w:val="-3"/>
          <w:sz w:val="22"/>
          <w:szCs w:val="22"/>
        </w:rPr>
        <w:t>c</w:t>
      </w:r>
      <w:r w:rsidRPr="00E34D09">
        <w:rPr>
          <w:rFonts w:asciiTheme="minorHAnsi" w:hAnsiTheme="minorHAnsi" w:cstheme="minorHAnsi"/>
          <w:iCs/>
          <w:spacing w:val="3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d</w:t>
      </w:r>
      <w:r w:rsidRPr="00E34D09">
        <w:rPr>
          <w:rFonts w:asciiTheme="minorHAnsi" w:hAnsiTheme="minorHAnsi" w:cstheme="minorHAnsi"/>
          <w:iCs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3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z w:val="22"/>
          <w:szCs w:val="22"/>
        </w:rPr>
        <w:t>g</w:t>
      </w:r>
      <w:r w:rsidRPr="00E34D09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z w:val="22"/>
          <w:szCs w:val="22"/>
        </w:rPr>
        <w:t>all</w:t>
      </w:r>
      <w:r w:rsidRPr="00E34D09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f</w:t>
      </w:r>
      <w:r w:rsidRPr="00E34D09">
        <w:rPr>
          <w:rFonts w:asciiTheme="minorHAnsi" w:hAnsiTheme="minorHAnsi" w:cstheme="minorHAnsi"/>
          <w:iCs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z w:val="22"/>
          <w:szCs w:val="22"/>
        </w:rPr>
        <w:t>c</w:t>
      </w:r>
      <w:r w:rsidRPr="00E34D09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z w:val="22"/>
          <w:szCs w:val="22"/>
        </w:rPr>
        <w:t>al</w:t>
      </w:r>
      <w:r w:rsidRPr="00E34D09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z w:val="22"/>
          <w:szCs w:val="22"/>
        </w:rPr>
        <w:t>act</w:t>
      </w:r>
      <w:r w:rsidRPr="00E34D09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v</w:t>
      </w:r>
      <w:r w:rsidRPr="00E34D09">
        <w:rPr>
          <w:rFonts w:asciiTheme="minorHAnsi" w:hAnsiTheme="minorHAnsi" w:cstheme="minorHAnsi"/>
          <w:iCs/>
          <w:spacing w:val="2"/>
          <w:sz w:val="22"/>
          <w:szCs w:val="22"/>
        </w:rPr>
        <w:t>it</w:t>
      </w:r>
      <w:r w:rsidRPr="00E34D09">
        <w:rPr>
          <w:rFonts w:asciiTheme="minorHAnsi" w:hAnsiTheme="minorHAnsi" w:cstheme="minorHAnsi"/>
          <w:iCs/>
          <w:sz w:val="22"/>
          <w:szCs w:val="22"/>
        </w:rPr>
        <w:t>y</w:t>
      </w:r>
      <w:r w:rsidRPr="00E34D09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1"/>
          <w:sz w:val="22"/>
          <w:szCs w:val="22"/>
        </w:rPr>
        <w:t>f</w:t>
      </w:r>
      <w:r w:rsidRPr="00E34D09">
        <w:rPr>
          <w:rFonts w:asciiTheme="minorHAnsi" w:hAnsiTheme="minorHAnsi" w:cstheme="minorHAnsi"/>
          <w:iCs/>
          <w:spacing w:val="3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z w:val="22"/>
          <w:szCs w:val="22"/>
        </w:rPr>
        <w:t>s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m</w:t>
      </w:r>
      <w:r w:rsidRPr="00E34D09">
        <w:rPr>
          <w:rFonts w:asciiTheme="minorHAnsi" w:hAnsiTheme="minorHAnsi" w:cstheme="minorHAnsi"/>
          <w:iCs/>
          <w:sz w:val="22"/>
          <w:szCs w:val="22"/>
        </w:rPr>
        <w:t>all</w:t>
      </w:r>
      <w:r w:rsidRPr="00E34D09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z w:val="22"/>
          <w:szCs w:val="22"/>
        </w:rPr>
        <w:t>to</w:t>
      </w:r>
      <w:r w:rsidRPr="00E34D09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m</w:t>
      </w:r>
      <w:r w:rsidRPr="00E34D09">
        <w:rPr>
          <w:rFonts w:asciiTheme="minorHAnsi" w:hAnsiTheme="minorHAnsi" w:cstheme="minorHAnsi"/>
          <w:iCs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d</w:t>
      </w:r>
      <w:r w:rsidRPr="00E34D09">
        <w:rPr>
          <w:rFonts w:asciiTheme="minorHAnsi" w:hAnsiTheme="minorHAnsi" w:cstheme="minorHAnsi"/>
          <w:iCs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u</w:t>
      </w:r>
      <w:r w:rsidRPr="00E34D09">
        <w:rPr>
          <w:rFonts w:asciiTheme="minorHAnsi" w:hAnsiTheme="minorHAnsi" w:cstheme="minorHAnsi"/>
          <w:iCs/>
          <w:sz w:val="22"/>
          <w:szCs w:val="22"/>
        </w:rPr>
        <w:t>m</w:t>
      </w:r>
      <w:r w:rsidRPr="00E34D09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z w:val="22"/>
          <w:szCs w:val="22"/>
        </w:rPr>
        <w:t>s</w:t>
      </w:r>
      <w:r w:rsidRPr="00E34D09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-3"/>
          <w:sz w:val="22"/>
          <w:szCs w:val="22"/>
        </w:rPr>
        <w:t>z</w:t>
      </w:r>
      <w:r w:rsidRPr="00E34D09">
        <w:rPr>
          <w:rFonts w:asciiTheme="minorHAnsi" w:hAnsiTheme="minorHAnsi" w:cstheme="minorHAnsi"/>
          <w:iCs/>
          <w:sz w:val="22"/>
          <w:szCs w:val="22"/>
        </w:rPr>
        <w:t>ed</w:t>
      </w:r>
      <w:r w:rsidRPr="00E34D09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bu</w:t>
      </w:r>
      <w:r w:rsidRPr="00E34D09">
        <w:rPr>
          <w:rFonts w:asciiTheme="minorHAnsi" w:hAnsiTheme="minorHAnsi" w:cstheme="minorHAnsi"/>
          <w:iCs/>
          <w:w w:val="101"/>
          <w:sz w:val="22"/>
          <w:szCs w:val="22"/>
        </w:rPr>
        <w:t>si</w:t>
      </w:r>
      <w:r w:rsidRPr="00E34D09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w w:val="101"/>
          <w:sz w:val="22"/>
          <w:szCs w:val="22"/>
        </w:rPr>
        <w:t>esses.</w:t>
      </w:r>
    </w:p>
    <w:p w14:paraId="7E92FA3D" w14:textId="77777777" w:rsidR="00AB108C" w:rsidRPr="00E34D09" w:rsidRDefault="00AB108C">
      <w:pPr>
        <w:spacing w:before="7" w:line="1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6796FA68" w14:textId="766AA3F9" w:rsidR="00AB108C" w:rsidRPr="00E34D09" w:rsidRDefault="00882E35" w:rsidP="00E34D09">
      <w:pPr>
        <w:ind w:left="164" w:firstLine="343"/>
        <w:rPr>
          <w:rFonts w:asciiTheme="minorHAnsi" w:hAnsiTheme="minorHAnsi" w:cstheme="minorHAnsi"/>
          <w:iCs/>
          <w:sz w:val="22"/>
          <w:szCs w:val="22"/>
        </w:rPr>
      </w:pP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Con</w:t>
      </w:r>
      <w:r w:rsidRPr="00E34D09">
        <w:rPr>
          <w:rFonts w:asciiTheme="minorHAnsi" w:hAnsiTheme="minorHAnsi" w:cstheme="minorHAnsi"/>
          <w:b/>
          <w:iCs/>
          <w:spacing w:val="-2"/>
          <w:sz w:val="22"/>
          <w:szCs w:val="22"/>
        </w:rPr>
        <w:t>t</w:t>
      </w:r>
      <w:r w:rsidRPr="00E34D09">
        <w:rPr>
          <w:rFonts w:asciiTheme="minorHAnsi" w:hAnsiTheme="minorHAnsi" w:cstheme="minorHAnsi"/>
          <w:b/>
          <w:iCs/>
          <w:sz w:val="22"/>
          <w:szCs w:val="22"/>
        </w:rPr>
        <w:t>i</w:t>
      </w: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nu</w:t>
      </w:r>
      <w:r w:rsidRPr="00E34D09">
        <w:rPr>
          <w:rFonts w:asciiTheme="minorHAnsi" w:hAnsiTheme="minorHAnsi" w:cstheme="minorHAnsi"/>
          <w:b/>
          <w:iCs/>
          <w:spacing w:val="-2"/>
          <w:sz w:val="22"/>
          <w:szCs w:val="22"/>
        </w:rPr>
        <w:t>ou</w:t>
      </w:r>
      <w:r w:rsidRPr="00E34D09">
        <w:rPr>
          <w:rFonts w:asciiTheme="minorHAnsi" w:hAnsiTheme="minorHAnsi" w:cstheme="minorHAnsi"/>
          <w:b/>
          <w:iCs/>
          <w:sz w:val="22"/>
          <w:szCs w:val="22"/>
        </w:rPr>
        <w:t>sly</w:t>
      </w:r>
      <w:r w:rsidRPr="00E34D09">
        <w:rPr>
          <w:rFonts w:asciiTheme="minorHAnsi" w:hAnsiTheme="minorHAnsi" w:cstheme="minorHAnsi"/>
          <w:b/>
          <w:iCs/>
          <w:spacing w:val="27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b/>
          <w:iCs/>
          <w:spacing w:val="-2"/>
          <w:sz w:val="22"/>
          <w:szCs w:val="22"/>
        </w:rPr>
        <w:t>u</w:t>
      </w: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p</w:t>
      </w:r>
      <w:r w:rsidRPr="00E34D09">
        <w:rPr>
          <w:rFonts w:asciiTheme="minorHAnsi" w:hAnsiTheme="minorHAnsi" w:cstheme="minorHAnsi"/>
          <w:b/>
          <w:iCs/>
          <w:spacing w:val="-2"/>
          <w:sz w:val="22"/>
          <w:szCs w:val="22"/>
        </w:rPr>
        <w:t>da</w:t>
      </w:r>
      <w:r w:rsidRPr="00E34D09">
        <w:rPr>
          <w:rFonts w:asciiTheme="minorHAnsi" w:hAnsiTheme="minorHAnsi" w:cstheme="minorHAnsi"/>
          <w:b/>
          <w:iCs/>
          <w:sz w:val="22"/>
          <w:szCs w:val="22"/>
        </w:rPr>
        <w:t>t</w:t>
      </w: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e</w:t>
      </w:r>
      <w:r w:rsidRPr="00E34D09">
        <w:rPr>
          <w:rFonts w:asciiTheme="minorHAnsi" w:hAnsiTheme="minorHAnsi" w:cstheme="minorHAnsi"/>
          <w:b/>
          <w:iCs/>
          <w:sz w:val="22"/>
          <w:szCs w:val="22"/>
        </w:rPr>
        <w:t>d</w:t>
      </w:r>
      <w:r w:rsidRPr="00E34D09">
        <w:rPr>
          <w:rFonts w:asciiTheme="minorHAnsi" w:hAnsiTheme="minorHAnsi" w:cstheme="minorHAnsi"/>
          <w:b/>
          <w:iCs/>
          <w:spacing w:val="13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a</w:t>
      </w:r>
      <w:r w:rsidRPr="00E34D09">
        <w:rPr>
          <w:rFonts w:asciiTheme="minorHAnsi" w:hAnsiTheme="minorHAnsi" w:cstheme="minorHAnsi"/>
          <w:b/>
          <w:iCs/>
          <w:spacing w:val="-2"/>
          <w:sz w:val="22"/>
          <w:szCs w:val="22"/>
        </w:rPr>
        <w:t>n</w:t>
      </w:r>
      <w:r w:rsidRPr="00E34D09">
        <w:rPr>
          <w:rFonts w:asciiTheme="minorHAnsi" w:hAnsiTheme="minorHAnsi" w:cstheme="minorHAnsi"/>
          <w:b/>
          <w:iCs/>
          <w:sz w:val="22"/>
          <w:szCs w:val="22"/>
        </w:rPr>
        <w:t>d</w:t>
      </w:r>
      <w:r w:rsidRPr="00E34D09">
        <w:rPr>
          <w:rFonts w:asciiTheme="minorHAnsi" w:hAnsiTheme="minorHAnsi" w:cstheme="minorHAnsi"/>
          <w:b/>
          <w:iCs/>
          <w:spacing w:val="8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b/>
          <w:iCs/>
          <w:sz w:val="22"/>
          <w:szCs w:val="22"/>
        </w:rPr>
        <w:t>t</w:t>
      </w: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h</w:t>
      </w:r>
      <w:r w:rsidRPr="00E34D09">
        <w:rPr>
          <w:rFonts w:asciiTheme="minorHAnsi" w:hAnsiTheme="minorHAnsi" w:cstheme="minorHAnsi"/>
          <w:b/>
          <w:iCs/>
          <w:spacing w:val="-2"/>
          <w:sz w:val="22"/>
          <w:szCs w:val="22"/>
        </w:rPr>
        <w:t>o</w:t>
      </w: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roug</w:t>
      </w:r>
      <w:r w:rsidRPr="00E34D09">
        <w:rPr>
          <w:rFonts w:asciiTheme="minorHAnsi" w:hAnsiTheme="minorHAnsi" w:cstheme="minorHAnsi"/>
          <w:b/>
          <w:iCs/>
          <w:sz w:val="22"/>
          <w:szCs w:val="22"/>
        </w:rPr>
        <w:t>h</w:t>
      </w:r>
      <w:r w:rsidRPr="00E34D09">
        <w:rPr>
          <w:rFonts w:asciiTheme="minorHAnsi" w:hAnsiTheme="minorHAnsi" w:cstheme="minorHAnsi"/>
          <w:b/>
          <w:iCs/>
          <w:spacing w:val="18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4"/>
          <w:sz w:val="22"/>
          <w:szCs w:val="22"/>
        </w:rPr>
        <w:t>w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k</w:t>
      </w:r>
      <w:r w:rsidRPr="00E34D09">
        <w:rPr>
          <w:rFonts w:asciiTheme="minorHAnsi" w:hAnsiTheme="minorHAnsi" w:cstheme="minorHAnsi"/>
          <w:iCs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z w:val="22"/>
          <w:szCs w:val="22"/>
        </w:rPr>
        <w:t>g</w:t>
      </w:r>
      <w:r w:rsidRPr="00E34D09">
        <w:rPr>
          <w:rFonts w:asciiTheme="minorHAnsi" w:hAnsiTheme="minorHAnsi" w:cstheme="minorHAnsi"/>
          <w:iCs/>
          <w:spacing w:val="15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kn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spacing w:val="-4"/>
          <w:sz w:val="22"/>
          <w:szCs w:val="22"/>
        </w:rPr>
        <w:t>w</w:t>
      </w:r>
      <w:r w:rsidRPr="00E34D09">
        <w:rPr>
          <w:rFonts w:asciiTheme="minorHAnsi" w:hAnsiTheme="minorHAnsi" w:cstheme="minorHAnsi"/>
          <w:iCs/>
          <w:spacing w:val="3"/>
          <w:sz w:val="22"/>
          <w:szCs w:val="22"/>
        </w:rPr>
        <w:t>l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dg</w:t>
      </w:r>
      <w:r w:rsidRPr="00E34D09">
        <w:rPr>
          <w:rFonts w:asciiTheme="minorHAnsi" w:hAnsiTheme="minorHAnsi" w:cstheme="minorHAnsi"/>
          <w:iCs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pacing w:val="21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sz w:val="22"/>
          <w:szCs w:val="22"/>
        </w:rPr>
        <w:t>f</w:t>
      </w:r>
      <w:r w:rsidRPr="00E34D09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c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u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pacing w:val="3"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z w:val="22"/>
          <w:szCs w:val="22"/>
        </w:rPr>
        <w:t>g</w:t>
      </w:r>
      <w:r w:rsidRPr="00E34D09">
        <w:rPr>
          <w:rFonts w:asciiTheme="minorHAnsi" w:hAnsiTheme="minorHAnsi" w:cstheme="minorHAnsi"/>
          <w:iCs/>
          <w:spacing w:val="17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pacing w:val="3"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pacing w:val="-4"/>
          <w:sz w:val="22"/>
          <w:szCs w:val="22"/>
        </w:rPr>
        <w:t>c</w:t>
      </w:r>
      <w:r w:rsidRPr="00E34D09">
        <w:rPr>
          <w:rFonts w:asciiTheme="minorHAnsi" w:hAnsiTheme="minorHAnsi" w:cstheme="minorHAnsi"/>
          <w:iCs/>
          <w:spacing w:val="3"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l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z w:val="22"/>
          <w:szCs w:val="22"/>
        </w:rPr>
        <w:t>s</w:t>
      </w:r>
      <w:r w:rsidRPr="00E34D09">
        <w:rPr>
          <w:rFonts w:asciiTheme="minorHAnsi" w:hAnsiTheme="minorHAnsi" w:cstheme="minorHAnsi"/>
          <w:iCs/>
          <w:spacing w:val="18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an</w:t>
      </w:r>
      <w:r w:rsidRPr="00E34D09">
        <w:rPr>
          <w:rFonts w:asciiTheme="minorHAnsi" w:hAnsiTheme="minorHAnsi" w:cstheme="minorHAnsi"/>
          <w:iCs/>
          <w:sz w:val="22"/>
          <w:szCs w:val="22"/>
        </w:rPr>
        <w:t>d</w:t>
      </w:r>
      <w:r w:rsidRPr="00E34D09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E34D09">
        <w:rPr>
          <w:rFonts w:asciiTheme="minorHAnsi" w:hAnsiTheme="minorHAnsi" w:cstheme="minorHAnsi"/>
          <w:iCs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pacing w:val="3"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ce</w:t>
      </w:r>
      <w:r w:rsidRPr="00E34D09">
        <w:rPr>
          <w:rFonts w:asciiTheme="minorHAnsi" w:hAnsiTheme="minorHAnsi" w:cstheme="minorHAnsi"/>
          <w:iCs/>
          <w:sz w:val="22"/>
          <w:szCs w:val="22"/>
        </w:rPr>
        <w:t>s</w:t>
      </w:r>
      <w:r w:rsidRPr="00E34D09">
        <w:rPr>
          <w:rFonts w:asciiTheme="minorHAnsi" w:hAnsiTheme="minorHAnsi" w:cstheme="minorHAnsi"/>
          <w:iCs/>
          <w:spacing w:val="18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z w:val="22"/>
          <w:szCs w:val="22"/>
        </w:rPr>
        <w:t>s</w:t>
      </w:r>
      <w:r w:rsidRPr="00E34D09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4"/>
          <w:sz w:val="22"/>
          <w:szCs w:val="22"/>
        </w:rPr>
        <w:t>w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z w:val="22"/>
          <w:szCs w:val="22"/>
        </w:rPr>
        <w:t>ll</w:t>
      </w:r>
      <w:r w:rsidRPr="00E34D09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z w:val="22"/>
          <w:szCs w:val="22"/>
        </w:rPr>
        <w:t>s</w:t>
      </w:r>
      <w:r w:rsidRPr="00E34D09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="00E34D09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  </w:t>
      </w:r>
      <w:r w:rsidRPr="00E34D09">
        <w:rPr>
          <w:rFonts w:asciiTheme="minorHAnsi" w:hAnsiTheme="minorHAnsi" w:cstheme="minorHAnsi"/>
          <w:iCs/>
          <w:spacing w:val="-4"/>
          <w:w w:val="102"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1"/>
          <w:w w:val="102"/>
          <w:sz w:val="22"/>
          <w:szCs w:val="22"/>
        </w:rPr>
        <w:t>nc</w:t>
      </w:r>
      <w:r w:rsidRPr="00E34D09">
        <w:rPr>
          <w:rFonts w:asciiTheme="minorHAnsi" w:hAnsiTheme="minorHAnsi" w:cstheme="minorHAnsi"/>
          <w:iCs/>
          <w:spacing w:val="-2"/>
          <w:w w:val="102"/>
          <w:sz w:val="22"/>
          <w:szCs w:val="22"/>
        </w:rPr>
        <w:t>om</w:t>
      </w:r>
      <w:r w:rsidRPr="00E34D09">
        <w:rPr>
          <w:rFonts w:asciiTheme="minorHAnsi" w:hAnsiTheme="minorHAnsi" w:cstheme="minorHAnsi"/>
          <w:iCs/>
          <w:w w:val="102"/>
          <w:sz w:val="22"/>
          <w:szCs w:val="22"/>
        </w:rPr>
        <w:t>e</w:t>
      </w:r>
    </w:p>
    <w:p w14:paraId="2611588D" w14:textId="18F68274" w:rsidR="00AB108C" w:rsidRPr="00E34D09" w:rsidRDefault="00882E35">
      <w:pPr>
        <w:spacing w:before="5"/>
        <w:ind w:left="512"/>
        <w:rPr>
          <w:rFonts w:asciiTheme="minorHAnsi" w:hAnsiTheme="minorHAnsi" w:cstheme="minorHAnsi"/>
          <w:iCs/>
          <w:sz w:val="22"/>
          <w:szCs w:val="22"/>
        </w:rPr>
      </w:pPr>
      <w:r w:rsidRPr="00E34D09">
        <w:rPr>
          <w:rFonts w:asciiTheme="minorHAnsi" w:hAnsiTheme="minorHAnsi" w:cstheme="minorHAnsi"/>
          <w:iCs/>
          <w:spacing w:val="3"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z w:val="22"/>
          <w:szCs w:val="22"/>
        </w:rPr>
        <w:t>x</w:t>
      </w:r>
      <w:r w:rsidRPr="00E34D09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z w:val="22"/>
          <w:szCs w:val="22"/>
        </w:rPr>
        <w:t>d</w:t>
      </w:r>
      <w:r w:rsidRPr="00E34D09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4"/>
          <w:sz w:val="22"/>
          <w:szCs w:val="22"/>
        </w:rPr>
        <w:t>S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pacing w:val="3"/>
          <w:sz w:val="22"/>
          <w:szCs w:val="22"/>
        </w:rPr>
        <w:t>l</w:t>
      </w:r>
      <w:r w:rsidRPr="00E34D09">
        <w:rPr>
          <w:rFonts w:asciiTheme="minorHAnsi" w:hAnsiTheme="minorHAnsi" w:cstheme="minorHAnsi"/>
          <w:iCs/>
          <w:spacing w:val="-4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z w:val="22"/>
          <w:szCs w:val="22"/>
        </w:rPr>
        <w:t>s</w:t>
      </w:r>
      <w:r w:rsidRPr="00E34D09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Ta</w:t>
      </w:r>
      <w:r w:rsidRPr="00E34D09">
        <w:rPr>
          <w:rFonts w:asciiTheme="minorHAnsi" w:hAnsiTheme="minorHAnsi" w:cstheme="minorHAnsi"/>
          <w:iCs/>
          <w:sz w:val="22"/>
          <w:szCs w:val="22"/>
        </w:rPr>
        <w:t>x</w:t>
      </w:r>
      <w:r w:rsidRPr="00E34D09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3"/>
          <w:w w:val="102"/>
          <w:sz w:val="22"/>
          <w:szCs w:val="22"/>
        </w:rPr>
        <w:t>l</w:t>
      </w:r>
      <w:r w:rsidRPr="00E34D09">
        <w:rPr>
          <w:rFonts w:asciiTheme="minorHAnsi" w:hAnsiTheme="minorHAnsi" w:cstheme="minorHAnsi"/>
          <w:iCs/>
          <w:spacing w:val="1"/>
          <w:w w:val="102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pacing w:val="-4"/>
          <w:w w:val="102"/>
          <w:sz w:val="22"/>
          <w:szCs w:val="22"/>
        </w:rPr>
        <w:t>w</w:t>
      </w:r>
      <w:r w:rsidRPr="00E34D09">
        <w:rPr>
          <w:rFonts w:asciiTheme="minorHAnsi" w:hAnsiTheme="minorHAnsi" w:cstheme="minorHAnsi"/>
          <w:iCs/>
          <w:w w:val="102"/>
          <w:sz w:val="22"/>
          <w:szCs w:val="22"/>
        </w:rPr>
        <w:t>s.</w:t>
      </w:r>
    </w:p>
    <w:p w14:paraId="027EDADD" w14:textId="77777777" w:rsidR="00AB108C" w:rsidRPr="00E34D09" w:rsidRDefault="00AB108C">
      <w:pPr>
        <w:spacing w:before="1" w:line="12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579F0841" w14:textId="77777777" w:rsidR="00AB108C" w:rsidRPr="00E34D09" w:rsidRDefault="00882E35">
      <w:pPr>
        <w:spacing w:line="245" w:lineRule="auto"/>
        <w:ind w:left="512" w:right="339" w:hanging="350"/>
        <w:rPr>
          <w:rFonts w:asciiTheme="minorHAnsi" w:hAnsiTheme="minorHAnsi" w:cstheme="minorHAnsi"/>
          <w:iCs/>
          <w:sz w:val="22"/>
          <w:szCs w:val="22"/>
        </w:rPr>
      </w:pPr>
      <w:r w:rsidRPr="00E34D09">
        <w:rPr>
          <w:rFonts w:asciiTheme="minorHAnsi" w:eastAsia="Microsoft Sans Serif" w:hAnsiTheme="minorHAnsi" w:cstheme="minorHAnsi"/>
          <w:iCs/>
          <w:w w:val="342"/>
          <w:sz w:val="22"/>
          <w:szCs w:val="22"/>
        </w:rPr>
        <w:t xml:space="preserve"> </w:t>
      </w:r>
      <w:r w:rsidRPr="00E34D09">
        <w:rPr>
          <w:rFonts w:asciiTheme="minorHAnsi" w:eastAsia="Microsoft Sans Serif" w:hAnsiTheme="minorHAnsi" w:cstheme="minorHAnsi"/>
          <w:iCs/>
          <w:sz w:val="22"/>
          <w:szCs w:val="22"/>
        </w:rPr>
        <w:t xml:space="preserve">   </w:t>
      </w:r>
      <w:r w:rsidRPr="00E34D09">
        <w:rPr>
          <w:rFonts w:asciiTheme="minorHAnsi" w:eastAsia="Microsoft Sans Serif" w:hAnsiTheme="minorHAnsi" w:cstheme="minorHAnsi"/>
          <w:iCs/>
          <w:spacing w:val="-21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b/>
          <w:iCs/>
          <w:sz w:val="22"/>
          <w:szCs w:val="22"/>
        </w:rPr>
        <w:t>I</w:t>
      </w: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n</w:t>
      </w:r>
      <w:r w:rsidRPr="00E34D09">
        <w:rPr>
          <w:rFonts w:asciiTheme="minorHAnsi" w:hAnsiTheme="minorHAnsi" w:cstheme="minorHAnsi"/>
          <w:b/>
          <w:iCs/>
          <w:sz w:val="22"/>
          <w:szCs w:val="22"/>
        </w:rPr>
        <w:t>t</w:t>
      </w: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e</w:t>
      </w:r>
      <w:r w:rsidRPr="00E34D09">
        <w:rPr>
          <w:rFonts w:asciiTheme="minorHAnsi" w:hAnsiTheme="minorHAnsi" w:cstheme="minorHAnsi"/>
          <w:b/>
          <w:iCs/>
          <w:spacing w:val="-2"/>
          <w:sz w:val="22"/>
          <w:szCs w:val="22"/>
        </w:rPr>
        <w:t>r</w:t>
      </w: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ac</w:t>
      </w:r>
      <w:r w:rsidRPr="00E34D09">
        <w:rPr>
          <w:rFonts w:asciiTheme="minorHAnsi" w:hAnsiTheme="minorHAnsi" w:cstheme="minorHAnsi"/>
          <w:b/>
          <w:iCs/>
          <w:sz w:val="22"/>
          <w:szCs w:val="22"/>
        </w:rPr>
        <w:t>t</w:t>
      </w:r>
      <w:r w:rsidRPr="00E34D09">
        <w:rPr>
          <w:rFonts w:asciiTheme="minorHAnsi" w:hAnsiTheme="minorHAnsi" w:cstheme="minorHAnsi"/>
          <w:b/>
          <w:iCs/>
          <w:spacing w:val="12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E34D09">
        <w:rPr>
          <w:rFonts w:asciiTheme="minorHAnsi" w:hAnsiTheme="minorHAnsi" w:cstheme="minorHAnsi"/>
          <w:iCs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f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s</w:t>
      </w:r>
      <w:r w:rsidRPr="00E34D09">
        <w:rPr>
          <w:rFonts w:asciiTheme="minorHAnsi" w:hAnsiTheme="minorHAnsi" w:cstheme="minorHAnsi"/>
          <w:iCs/>
          <w:sz w:val="22"/>
          <w:szCs w:val="22"/>
        </w:rPr>
        <w:t>si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na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l</w:t>
      </w:r>
      <w:r w:rsidRPr="00E34D09">
        <w:rPr>
          <w:rFonts w:asciiTheme="minorHAnsi" w:hAnsiTheme="minorHAnsi" w:cstheme="minorHAnsi"/>
          <w:iCs/>
          <w:spacing w:val="3"/>
          <w:sz w:val="22"/>
          <w:szCs w:val="22"/>
        </w:rPr>
        <w:t>l</w:t>
      </w:r>
      <w:r w:rsidRPr="00E34D09">
        <w:rPr>
          <w:rFonts w:asciiTheme="minorHAnsi" w:hAnsiTheme="minorHAnsi" w:cstheme="minorHAnsi"/>
          <w:iCs/>
          <w:sz w:val="22"/>
          <w:szCs w:val="22"/>
        </w:rPr>
        <w:t>y</w:t>
      </w:r>
      <w:r w:rsidRPr="00E34D09">
        <w:rPr>
          <w:rFonts w:asciiTheme="minorHAnsi" w:hAnsiTheme="minorHAnsi" w:cstheme="minorHAnsi"/>
          <w:iCs/>
          <w:spacing w:val="23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4"/>
          <w:sz w:val="22"/>
          <w:szCs w:val="22"/>
        </w:rPr>
        <w:t>w</w:t>
      </w:r>
      <w:r w:rsidRPr="00E34D09">
        <w:rPr>
          <w:rFonts w:asciiTheme="minorHAnsi" w:hAnsiTheme="minorHAnsi" w:cstheme="minorHAnsi"/>
          <w:iCs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3"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z w:val="22"/>
          <w:szCs w:val="22"/>
        </w:rPr>
        <w:t>h</w:t>
      </w:r>
      <w:r w:rsidRPr="00E34D09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l</w:t>
      </w:r>
      <w:r w:rsidRPr="00E34D09">
        <w:rPr>
          <w:rFonts w:asciiTheme="minorHAnsi" w:hAnsiTheme="minorHAnsi" w:cstheme="minorHAnsi"/>
          <w:iCs/>
          <w:sz w:val="22"/>
          <w:szCs w:val="22"/>
        </w:rPr>
        <w:t>l</w:t>
      </w:r>
      <w:r w:rsidRPr="00E34D09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l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v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z w:val="22"/>
          <w:szCs w:val="22"/>
        </w:rPr>
        <w:t>ls</w:t>
      </w:r>
      <w:r w:rsidRPr="00E34D09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sz w:val="22"/>
          <w:szCs w:val="22"/>
        </w:rPr>
        <w:t>f</w:t>
      </w:r>
      <w:r w:rsidRPr="00E34D09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s</w:t>
      </w:r>
      <w:r w:rsidRPr="00E34D09">
        <w:rPr>
          <w:rFonts w:asciiTheme="minorHAnsi" w:hAnsiTheme="minorHAnsi" w:cstheme="minorHAnsi"/>
          <w:iCs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f</w:t>
      </w:r>
      <w:r w:rsidRPr="00E34D09">
        <w:rPr>
          <w:rFonts w:asciiTheme="minorHAnsi" w:hAnsiTheme="minorHAnsi" w:cstheme="minorHAnsi"/>
          <w:iCs/>
          <w:sz w:val="22"/>
          <w:szCs w:val="22"/>
        </w:rPr>
        <w:t>f</w:t>
      </w:r>
      <w:r w:rsidRPr="00E34D09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z w:val="22"/>
          <w:szCs w:val="22"/>
        </w:rPr>
        <w:t>d</w:t>
      </w:r>
      <w:r w:rsidRPr="00E34D09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4"/>
          <w:sz w:val="22"/>
          <w:szCs w:val="22"/>
        </w:rPr>
        <w:t>m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z w:val="22"/>
          <w:szCs w:val="22"/>
        </w:rPr>
        <w:t>in</w:t>
      </w:r>
      <w:r w:rsidRPr="00E34D09">
        <w:rPr>
          <w:rFonts w:asciiTheme="minorHAnsi" w:hAnsiTheme="minorHAnsi" w:cstheme="minorHAnsi"/>
          <w:iCs/>
          <w:spacing w:val="16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3"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h</w:t>
      </w:r>
      <w:r w:rsidRPr="00E34D09">
        <w:rPr>
          <w:rFonts w:asciiTheme="minorHAnsi" w:hAnsiTheme="minorHAnsi" w:cstheme="minorHAnsi"/>
          <w:iCs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h</w:t>
      </w:r>
      <w:r w:rsidRPr="00E34D09">
        <w:rPr>
          <w:rFonts w:asciiTheme="minorHAnsi" w:hAnsiTheme="minorHAnsi" w:cstheme="minorHAnsi"/>
          <w:iCs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gh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z w:val="22"/>
          <w:szCs w:val="22"/>
        </w:rPr>
        <w:t>st</w:t>
      </w:r>
      <w:r w:rsidRPr="00E34D09">
        <w:rPr>
          <w:rFonts w:asciiTheme="minorHAnsi" w:hAnsiTheme="minorHAnsi" w:cstheme="minorHAnsi"/>
          <w:iCs/>
          <w:spacing w:val="13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z w:val="22"/>
          <w:szCs w:val="22"/>
        </w:rPr>
        <w:t>l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v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z w:val="22"/>
          <w:szCs w:val="22"/>
        </w:rPr>
        <w:t>l</w:t>
      </w:r>
      <w:r w:rsidRPr="00E34D09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sz w:val="22"/>
          <w:szCs w:val="22"/>
        </w:rPr>
        <w:t>f</w:t>
      </w:r>
      <w:r w:rsidRPr="00E34D09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f</w:t>
      </w:r>
      <w:r w:rsidRPr="00E34D09">
        <w:rPr>
          <w:rFonts w:asciiTheme="minorHAnsi" w:hAnsiTheme="minorHAnsi" w:cstheme="minorHAnsi"/>
          <w:iCs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den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z w:val="22"/>
          <w:szCs w:val="22"/>
        </w:rPr>
        <w:t>li</w:t>
      </w:r>
      <w:r w:rsidRPr="00E34D09">
        <w:rPr>
          <w:rFonts w:asciiTheme="minorHAnsi" w:hAnsiTheme="minorHAnsi" w:cstheme="minorHAnsi"/>
          <w:iCs/>
          <w:spacing w:val="3"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pacing w:val="-7"/>
          <w:sz w:val="22"/>
          <w:szCs w:val="22"/>
        </w:rPr>
        <w:t>y</w:t>
      </w:r>
      <w:r w:rsidRPr="00E34D09">
        <w:rPr>
          <w:rFonts w:asciiTheme="minorHAnsi" w:hAnsiTheme="minorHAnsi" w:cstheme="minorHAnsi"/>
          <w:iCs/>
          <w:sz w:val="22"/>
          <w:szCs w:val="22"/>
        </w:rPr>
        <w:t>;</w:t>
      </w:r>
      <w:r w:rsidRPr="00E34D09">
        <w:rPr>
          <w:rFonts w:asciiTheme="minorHAnsi" w:hAnsiTheme="minorHAnsi" w:cstheme="minorHAnsi"/>
          <w:iCs/>
          <w:spacing w:val="31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4"/>
          <w:sz w:val="22"/>
          <w:szCs w:val="22"/>
        </w:rPr>
        <w:t>k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no</w:t>
      </w:r>
      <w:r w:rsidRPr="00E34D09">
        <w:rPr>
          <w:rFonts w:asciiTheme="minorHAnsi" w:hAnsiTheme="minorHAnsi" w:cstheme="minorHAnsi"/>
          <w:iCs/>
          <w:spacing w:val="-4"/>
          <w:sz w:val="22"/>
          <w:szCs w:val="22"/>
        </w:rPr>
        <w:t>w</w:t>
      </w:r>
      <w:r w:rsidRPr="00E34D09">
        <w:rPr>
          <w:rFonts w:asciiTheme="minorHAnsi" w:hAnsiTheme="minorHAnsi" w:cstheme="minorHAnsi"/>
          <w:iCs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pacing w:val="14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z w:val="22"/>
          <w:szCs w:val="22"/>
        </w:rPr>
        <w:t>f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c</w:t>
      </w:r>
      <w:r w:rsidRPr="00E34D09">
        <w:rPr>
          <w:rFonts w:asciiTheme="minorHAnsi" w:hAnsiTheme="minorHAnsi" w:cstheme="minorHAnsi"/>
          <w:iCs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w w:val="102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pacing w:val="-2"/>
          <w:w w:val="102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w w:val="102"/>
          <w:sz w:val="22"/>
          <w:szCs w:val="22"/>
        </w:rPr>
        <w:t xml:space="preserve">d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d</w:t>
      </w:r>
      <w:r w:rsidRPr="00E34D09">
        <w:rPr>
          <w:rFonts w:asciiTheme="minorHAnsi" w:hAnsiTheme="minorHAnsi" w:cstheme="minorHAnsi"/>
          <w:iCs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l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spacing w:val="-1"/>
          <w:sz w:val="22"/>
          <w:szCs w:val="22"/>
        </w:rPr>
        <w:t>m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pacing w:val="3"/>
          <w:sz w:val="22"/>
          <w:szCs w:val="22"/>
        </w:rPr>
        <w:t>c</w:t>
      </w:r>
      <w:r w:rsidRPr="00E34D09">
        <w:rPr>
          <w:rFonts w:asciiTheme="minorHAnsi" w:hAnsiTheme="minorHAnsi" w:cstheme="minorHAnsi"/>
          <w:iCs/>
          <w:sz w:val="22"/>
          <w:szCs w:val="22"/>
        </w:rPr>
        <w:t>y</w:t>
      </w:r>
      <w:r w:rsidRPr="00E34D09">
        <w:rPr>
          <w:rFonts w:asciiTheme="minorHAnsi" w:hAnsiTheme="minorHAnsi" w:cstheme="minorHAnsi"/>
          <w:iCs/>
          <w:spacing w:val="14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3"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h</w:t>
      </w:r>
      <w:r w:rsidRPr="00E34D09">
        <w:rPr>
          <w:rFonts w:asciiTheme="minorHAnsi" w:hAnsiTheme="minorHAnsi" w:cstheme="minorHAnsi"/>
          <w:iCs/>
          <w:spacing w:val="-4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nd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l</w:t>
      </w:r>
      <w:r w:rsidRPr="00E34D09">
        <w:rPr>
          <w:rFonts w:asciiTheme="minorHAnsi" w:hAnsiTheme="minorHAnsi" w:cstheme="minorHAnsi"/>
          <w:iCs/>
          <w:spacing w:val="3"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z w:val="22"/>
          <w:szCs w:val="22"/>
        </w:rPr>
        <w:t>g</w:t>
      </w:r>
      <w:r w:rsidRPr="00E34D09">
        <w:rPr>
          <w:rFonts w:asciiTheme="minorHAnsi" w:hAnsiTheme="minorHAnsi" w:cstheme="minorHAnsi"/>
          <w:iCs/>
          <w:spacing w:val="18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s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ns</w:t>
      </w:r>
      <w:r w:rsidRPr="00E34D09">
        <w:rPr>
          <w:rFonts w:asciiTheme="minorHAnsi" w:hAnsiTheme="minorHAnsi" w:cstheme="minorHAnsi"/>
          <w:iCs/>
          <w:spacing w:val="3"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v</w:t>
      </w:r>
      <w:r w:rsidRPr="00E34D09">
        <w:rPr>
          <w:rFonts w:asciiTheme="minorHAnsi" w:hAnsiTheme="minorHAnsi" w:cstheme="minorHAnsi"/>
          <w:iCs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pacing w:val="16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3"/>
          <w:w w:val="102"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w w:val="102"/>
          <w:sz w:val="22"/>
          <w:szCs w:val="22"/>
        </w:rPr>
        <w:t>ss</w:t>
      </w:r>
      <w:r w:rsidRPr="00E34D09">
        <w:rPr>
          <w:rFonts w:asciiTheme="minorHAnsi" w:hAnsiTheme="minorHAnsi" w:cstheme="minorHAnsi"/>
          <w:iCs/>
          <w:spacing w:val="-2"/>
          <w:w w:val="102"/>
          <w:sz w:val="22"/>
          <w:szCs w:val="22"/>
        </w:rPr>
        <w:t>u</w:t>
      </w:r>
      <w:r w:rsidRPr="00E34D09">
        <w:rPr>
          <w:rFonts w:asciiTheme="minorHAnsi" w:hAnsiTheme="minorHAnsi" w:cstheme="minorHAnsi"/>
          <w:iCs/>
          <w:spacing w:val="1"/>
          <w:w w:val="102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pacing w:val="-2"/>
          <w:w w:val="102"/>
          <w:sz w:val="22"/>
          <w:szCs w:val="22"/>
        </w:rPr>
        <w:t>s</w:t>
      </w:r>
      <w:r w:rsidRPr="00E34D09">
        <w:rPr>
          <w:rFonts w:asciiTheme="minorHAnsi" w:hAnsiTheme="minorHAnsi" w:cstheme="minorHAnsi"/>
          <w:iCs/>
          <w:w w:val="102"/>
          <w:sz w:val="22"/>
          <w:szCs w:val="22"/>
        </w:rPr>
        <w:t>.</w:t>
      </w:r>
    </w:p>
    <w:p w14:paraId="0B0C99C2" w14:textId="77777777" w:rsidR="00AB108C" w:rsidRPr="00E34D09" w:rsidRDefault="00AB108C">
      <w:pPr>
        <w:spacing w:before="5" w:line="1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7D73606B" w14:textId="77777777" w:rsidR="00AB108C" w:rsidRPr="00E34D09" w:rsidRDefault="00882E35">
      <w:pPr>
        <w:ind w:left="162"/>
        <w:rPr>
          <w:rFonts w:asciiTheme="minorHAnsi" w:hAnsiTheme="minorHAnsi" w:cstheme="minorHAnsi"/>
          <w:iCs/>
          <w:sz w:val="22"/>
          <w:szCs w:val="22"/>
        </w:rPr>
      </w:pPr>
      <w:r w:rsidRPr="00E34D09">
        <w:rPr>
          <w:rFonts w:asciiTheme="minorHAnsi" w:eastAsia="Microsoft Sans Serif" w:hAnsiTheme="minorHAnsi" w:cstheme="minorHAnsi"/>
          <w:iCs/>
          <w:w w:val="342"/>
          <w:sz w:val="22"/>
          <w:szCs w:val="22"/>
        </w:rPr>
        <w:t xml:space="preserve"> </w:t>
      </w:r>
      <w:r w:rsidRPr="00E34D09">
        <w:rPr>
          <w:rFonts w:asciiTheme="minorHAnsi" w:eastAsia="Microsoft Sans Serif" w:hAnsiTheme="minorHAnsi" w:cstheme="minorHAnsi"/>
          <w:iCs/>
          <w:sz w:val="22"/>
          <w:szCs w:val="22"/>
        </w:rPr>
        <w:t xml:space="preserve">   </w:t>
      </w:r>
      <w:r w:rsidRPr="00E34D09">
        <w:rPr>
          <w:rFonts w:asciiTheme="minorHAnsi" w:eastAsia="Microsoft Sans Serif" w:hAnsiTheme="minorHAnsi" w:cstheme="minorHAnsi"/>
          <w:iCs/>
          <w:spacing w:val="-21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b/>
          <w:iCs/>
          <w:spacing w:val="3"/>
          <w:sz w:val="22"/>
          <w:szCs w:val="22"/>
        </w:rPr>
        <w:t>P</w:t>
      </w: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r</w:t>
      </w:r>
      <w:r w:rsidRPr="00E34D09">
        <w:rPr>
          <w:rFonts w:asciiTheme="minorHAnsi" w:hAnsiTheme="minorHAnsi" w:cstheme="minorHAnsi"/>
          <w:b/>
          <w:iCs/>
          <w:spacing w:val="-4"/>
          <w:sz w:val="22"/>
          <w:szCs w:val="22"/>
        </w:rPr>
        <w:t>o</w:t>
      </w: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ve</w:t>
      </w:r>
      <w:r w:rsidRPr="00E34D09">
        <w:rPr>
          <w:rFonts w:asciiTheme="minorHAnsi" w:hAnsiTheme="minorHAnsi" w:cstheme="minorHAnsi"/>
          <w:b/>
          <w:iCs/>
          <w:sz w:val="22"/>
          <w:szCs w:val="22"/>
        </w:rPr>
        <w:t>n</w:t>
      </w:r>
      <w:r w:rsidRPr="00E34D09">
        <w:rPr>
          <w:rFonts w:asciiTheme="minorHAnsi" w:hAnsiTheme="minorHAnsi" w:cstheme="minorHAnsi"/>
          <w:b/>
          <w:iCs/>
          <w:spacing w:val="14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a</w:t>
      </w:r>
      <w:r w:rsidRPr="00E34D09">
        <w:rPr>
          <w:rFonts w:asciiTheme="minorHAnsi" w:hAnsiTheme="minorHAnsi" w:cstheme="minorHAnsi"/>
          <w:b/>
          <w:iCs/>
          <w:spacing w:val="-4"/>
          <w:sz w:val="22"/>
          <w:szCs w:val="22"/>
        </w:rPr>
        <w:t>b</w:t>
      </w:r>
      <w:r w:rsidRPr="00E34D09">
        <w:rPr>
          <w:rFonts w:asciiTheme="minorHAnsi" w:hAnsiTheme="minorHAnsi" w:cstheme="minorHAnsi"/>
          <w:b/>
          <w:iCs/>
          <w:spacing w:val="3"/>
          <w:sz w:val="22"/>
          <w:szCs w:val="22"/>
        </w:rPr>
        <w:t>i</w:t>
      </w:r>
      <w:r w:rsidRPr="00E34D09">
        <w:rPr>
          <w:rFonts w:asciiTheme="minorHAnsi" w:hAnsiTheme="minorHAnsi" w:cstheme="minorHAnsi"/>
          <w:b/>
          <w:iCs/>
          <w:spacing w:val="-2"/>
          <w:sz w:val="22"/>
          <w:szCs w:val="22"/>
        </w:rPr>
        <w:t>l</w:t>
      </w:r>
      <w:r w:rsidRPr="00E34D09">
        <w:rPr>
          <w:rFonts w:asciiTheme="minorHAnsi" w:hAnsiTheme="minorHAnsi" w:cstheme="minorHAnsi"/>
          <w:b/>
          <w:iCs/>
          <w:sz w:val="22"/>
          <w:szCs w:val="22"/>
        </w:rPr>
        <w:t>i</w:t>
      </w:r>
      <w:r w:rsidRPr="00E34D09">
        <w:rPr>
          <w:rFonts w:asciiTheme="minorHAnsi" w:hAnsiTheme="minorHAnsi" w:cstheme="minorHAnsi"/>
          <w:b/>
          <w:iCs/>
          <w:spacing w:val="3"/>
          <w:sz w:val="22"/>
          <w:szCs w:val="22"/>
        </w:rPr>
        <w:t>t</w:t>
      </w:r>
      <w:r w:rsidRPr="00E34D09">
        <w:rPr>
          <w:rFonts w:asciiTheme="minorHAnsi" w:hAnsiTheme="minorHAnsi" w:cstheme="minorHAnsi"/>
          <w:b/>
          <w:iCs/>
          <w:sz w:val="22"/>
          <w:szCs w:val="22"/>
        </w:rPr>
        <w:t>y</w:t>
      </w:r>
      <w:r w:rsidRPr="00E34D09">
        <w:rPr>
          <w:rFonts w:asciiTheme="minorHAnsi" w:hAnsiTheme="minorHAnsi" w:cstheme="minorHAnsi"/>
          <w:b/>
          <w:iCs/>
          <w:spacing w:val="10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z w:val="22"/>
          <w:szCs w:val="22"/>
        </w:rPr>
        <w:t>to</w:t>
      </w:r>
      <w:r w:rsidRPr="00E34D09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h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an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d</w:t>
      </w:r>
      <w:r w:rsidRPr="00E34D09">
        <w:rPr>
          <w:rFonts w:asciiTheme="minorHAnsi" w:hAnsiTheme="minorHAnsi" w:cstheme="minorHAnsi"/>
          <w:iCs/>
          <w:sz w:val="22"/>
          <w:szCs w:val="22"/>
        </w:rPr>
        <w:t>le</w:t>
      </w:r>
      <w:r w:rsidRPr="00E34D09">
        <w:rPr>
          <w:rFonts w:asciiTheme="minorHAnsi" w:hAnsiTheme="minorHAnsi" w:cstheme="minorHAnsi"/>
          <w:iCs/>
          <w:spacing w:val="12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4"/>
          <w:sz w:val="22"/>
          <w:szCs w:val="22"/>
        </w:rPr>
        <w:t>m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u</w:t>
      </w:r>
      <w:r w:rsidRPr="00E34D09">
        <w:rPr>
          <w:rFonts w:asciiTheme="minorHAnsi" w:hAnsiTheme="minorHAnsi" w:cstheme="minorHAnsi"/>
          <w:iCs/>
          <w:sz w:val="22"/>
          <w:szCs w:val="22"/>
        </w:rPr>
        <w:t>lti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le</w:t>
      </w:r>
      <w:r w:rsidRPr="00E34D09">
        <w:rPr>
          <w:rFonts w:asciiTheme="minorHAnsi" w:hAnsiTheme="minorHAnsi" w:cstheme="minorHAnsi"/>
          <w:iCs/>
          <w:sz w:val="22"/>
          <w:szCs w:val="22"/>
        </w:rPr>
        <w:t>,</w:t>
      </w:r>
      <w:r w:rsidRPr="00E34D09">
        <w:rPr>
          <w:rFonts w:asciiTheme="minorHAnsi" w:hAnsiTheme="minorHAnsi" w:cstheme="minorHAnsi"/>
          <w:iCs/>
          <w:spacing w:val="19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m</w:t>
      </w:r>
      <w:r w:rsidRPr="00E34D09">
        <w:rPr>
          <w:rFonts w:asciiTheme="minorHAnsi" w:hAnsiTheme="minorHAnsi" w:cstheme="minorHAnsi"/>
          <w:iCs/>
          <w:spacing w:val="-4"/>
          <w:sz w:val="22"/>
          <w:szCs w:val="22"/>
        </w:rPr>
        <w:t>p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z w:val="22"/>
          <w:szCs w:val="22"/>
        </w:rPr>
        <w:t>ti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z w:val="22"/>
          <w:szCs w:val="22"/>
        </w:rPr>
        <w:t>g</w:t>
      </w:r>
      <w:r w:rsidRPr="00E34D09">
        <w:rPr>
          <w:rFonts w:asciiTheme="minorHAnsi" w:hAnsiTheme="minorHAnsi" w:cstheme="minorHAnsi"/>
          <w:iCs/>
          <w:spacing w:val="19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p</w:t>
      </w:r>
      <w:r w:rsidRPr="00E34D09">
        <w:rPr>
          <w:rFonts w:asciiTheme="minorHAnsi" w:hAnsiTheme="minorHAnsi" w:cstheme="minorHAnsi"/>
          <w:iCs/>
          <w:sz w:val="22"/>
          <w:szCs w:val="22"/>
        </w:rPr>
        <w:t>ri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3"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z w:val="22"/>
          <w:szCs w:val="22"/>
        </w:rPr>
        <w:t>s</w:t>
      </w:r>
      <w:r w:rsidRPr="00E34D09">
        <w:rPr>
          <w:rFonts w:asciiTheme="minorHAnsi" w:hAnsiTheme="minorHAnsi" w:cstheme="minorHAnsi"/>
          <w:iCs/>
          <w:spacing w:val="13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3"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ff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ec</w:t>
      </w:r>
      <w:r w:rsidRPr="00E34D09">
        <w:rPr>
          <w:rFonts w:asciiTheme="minorHAnsi" w:hAnsiTheme="minorHAnsi" w:cstheme="minorHAnsi"/>
          <w:iCs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pacing w:val="3"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v</w:t>
      </w:r>
      <w:r w:rsidRPr="00E34D09">
        <w:rPr>
          <w:rFonts w:asciiTheme="minorHAnsi" w:hAnsiTheme="minorHAnsi" w:cstheme="minorHAnsi"/>
          <w:iCs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pacing w:val="16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2"/>
          <w:w w:val="102"/>
          <w:sz w:val="22"/>
          <w:szCs w:val="22"/>
        </w:rPr>
        <w:t>m</w:t>
      </w:r>
      <w:r w:rsidRPr="00E34D09">
        <w:rPr>
          <w:rFonts w:asciiTheme="minorHAnsi" w:hAnsiTheme="minorHAnsi" w:cstheme="minorHAnsi"/>
          <w:iCs/>
          <w:spacing w:val="1"/>
          <w:w w:val="102"/>
          <w:sz w:val="22"/>
          <w:szCs w:val="22"/>
        </w:rPr>
        <w:t>an</w:t>
      </w:r>
      <w:r w:rsidRPr="00E34D09">
        <w:rPr>
          <w:rFonts w:asciiTheme="minorHAnsi" w:hAnsiTheme="minorHAnsi" w:cstheme="minorHAnsi"/>
          <w:iCs/>
          <w:spacing w:val="-4"/>
          <w:w w:val="102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pacing w:val="1"/>
          <w:w w:val="102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w w:val="102"/>
          <w:sz w:val="22"/>
          <w:szCs w:val="22"/>
        </w:rPr>
        <w:t>r.</w:t>
      </w:r>
    </w:p>
    <w:p w14:paraId="4E46EADF" w14:textId="77777777" w:rsidR="00AB108C" w:rsidRPr="00E34D09" w:rsidRDefault="00AB108C">
      <w:pPr>
        <w:spacing w:before="1" w:line="12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11AD4C8C" w14:textId="77777777" w:rsidR="00AB108C" w:rsidRPr="00E34D09" w:rsidRDefault="00882E35">
      <w:pPr>
        <w:ind w:left="162"/>
        <w:rPr>
          <w:rFonts w:asciiTheme="minorHAnsi" w:hAnsiTheme="minorHAnsi" w:cstheme="minorHAnsi"/>
          <w:iCs/>
          <w:sz w:val="22"/>
          <w:szCs w:val="22"/>
        </w:rPr>
      </w:pPr>
      <w:r w:rsidRPr="00E34D09">
        <w:rPr>
          <w:rFonts w:asciiTheme="minorHAnsi" w:eastAsia="Microsoft Sans Serif" w:hAnsiTheme="minorHAnsi" w:cstheme="minorHAnsi"/>
          <w:iCs/>
          <w:w w:val="342"/>
          <w:sz w:val="22"/>
          <w:szCs w:val="22"/>
        </w:rPr>
        <w:t xml:space="preserve"> </w:t>
      </w:r>
      <w:r w:rsidRPr="00E34D09">
        <w:rPr>
          <w:rFonts w:asciiTheme="minorHAnsi" w:eastAsia="Microsoft Sans Serif" w:hAnsiTheme="minorHAnsi" w:cstheme="minorHAnsi"/>
          <w:iCs/>
          <w:sz w:val="22"/>
          <w:szCs w:val="22"/>
        </w:rPr>
        <w:t xml:space="preserve">   </w:t>
      </w:r>
      <w:r w:rsidRPr="00E34D09">
        <w:rPr>
          <w:rFonts w:asciiTheme="minorHAnsi" w:eastAsia="Microsoft Sans Serif" w:hAnsiTheme="minorHAnsi" w:cstheme="minorHAnsi"/>
          <w:iCs/>
          <w:spacing w:val="-21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b/>
          <w:iCs/>
          <w:spacing w:val="3"/>
          <w:sz w:val="22"/>
          <w:szCs w:val="22"/>
        </w:rPr>
        <w:t>E</w:t>
      </w:r>
      <w:r w:rsidRPr="00E34D09">
        <w:rPr>
          <w:rFonts w:asciiTheme="minorHAnsi" w:hAnsiTheme="minorHAnsi" w:cstheme="minorHAnsi"/>
          <w:b/>
          <w:iCs/>
          <w:spacing w:val="-2"/>
          <w:sz w:val="22"/>
          <w:szCs w:val="22"/>
        </w:rPr>
        <w:t>f</w:t>
      </w:r>
      <w:r w:rsidRPr="00E34D09">
        <w:rPr>
          <w:rFonts w:asciiTheme="minorHAnsi" w:hAnsiTheme="minorHAnsi" w:cstheme="minorHAnsi"/>
          <w:b/>
          <w:iCs/>
          <w:sz w:val="22"/>
          <w:szCs w:val="22"/>
        </w:rPr>
        <w:t>f</w:t>
      </w: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e</w:t>
      </w:r>
      <w:r w:rsidRPr="00E34D09">
        <w:rPr>
          <w:rFonts w:asciiTheme="minorHAnsi" w:hAnsiTheme="minorHAnsi" w:cstheme="minorHAnsi"/>
          <w:b/>
          <w:iCs/>
          <w:spacing w:val="-2"/>
          <w:sz w:val="22"/>
          <w:szCs w:val="22"/>
        </w:rPr>
        <w:t>c</w:t>
      </w:r>
      <w:r w:rsidRPr="00E34D09">
        <w:rPr>
          <w:rFonts w:asciiTheme="minorHAnsi" w:hAnsiTheme="minorHAnsi" w:cstheme="minorHAnsi"/>
          <w:b/>
          <w:iCs/>
          <w:sz w:val="22"/>
          <w:szCs w:val="22"/>
        </w:rPr>
        <w:t>t</w:t>
      </w:r>
      <w:r w:rsidRPr="00E34D09">
        <w:rPr>
          <w:rFonts w:asciiTheme="minorHAnsi" w:hAnsiTheme="minorHAnsi" w:cstheme="minorHAnsi"/>
          <w:b/>
          <w:iCs/>
          <w:spacing w:val="-2"/>
          <w:sz w:val="22"/>
          <w:szCs w:val="22"/>
        </w:rPr>
        <w:t>i</w:t>
      </w: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ve</w:t>
      </w:r>
      <w:r w:rsidRPr="00E34D09">
        <w:rPr>
          <w:rFonts w:asciiTheme="minorHAnsi" w:hAnsiTheme="minorHAnsi" w:cstheme="minorHAnsi"/>
          <w:b/>
          <w:iCs/>
          <w:spacing w:val="-2"/>
          <w:sz w:val="22"/>
          <w:szCs w:val="22"/>
        </w:rPr>
        <w:t>l</w:t>
      </w:r>
      <w:r w:rsidRPr="00E34D09">
        <w:rPr>
          <w:rFonts w:asciiTheme="minorHAnsi" w:hAnsiTheme="minorHAnsi" w:cstheme="minorHAnsi"/>
          <w:b/>
          <w:iCs/>
          <w:sz w:val="22"/>
          <w:szCs w:val="22"/>
        </w:rPr>
        <w:t>y</w:t>
      </w:r>
      <w:r w:rsidRPr="00E34D09">
        <w:rPr>
          <w:rFonts w:asciiTheme="minorHAnsi" w:hAnsiTheme="minorHAnsi" w:cstheme="minorHAnsi"/>
          <w:b/>
          <w:iCs/>
          <w:spacing w:val="20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h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er</w:t>
      </w:r>
      <w:r w:rsidRPr="00E34D09">
        <w:rPr>
          <w:rFonts w:asciiTheme="minorHAnsi" w:hAnsiTheme="minorHAnsi" w:cstheme="minorHAnsi"/>
          <w:iCs/>
          <w:sz w:val="22"/>
          <w:szCs w:val="22"/>
        </w:rPr>
        <w:t>,</w:t>
      </w:r>
      <w:r w:rsidRPr="00E34D09">
        <w:rPr>
          <w:rFonts w:asciiTheme="minorHAnsi" w:hAnsiTheme="minorHAnsi" w:cstheme="minorHAnsi"/>
          <w:iCs/>
          <w:spacing w:val="16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an</w:t>
      </w:r>
      <w:r w:rsidRPr="00E34D09">
        <w:rPr>
          <w:rFonts w:asciiTheme="minorHAnsi" w:hAnsiTheme="minorHAnsi" w:cstheme="minorHAnsi"/>
          <w:b/>
          <w:iCs/>
          <w:spacing w:val="-4"/>
          <w:sz w:val="22"/>
          <w:szCs w:val="22"/>
        </w:rPr>
        <w:t>a</w:t>
      </w:r>
      <w:r w:rsidRPr="00E34D09">
        <w:rPr>
          <w:rFonts w:asciiTheme="minorHAnsi" w:hAnsiTheme="minorHAnsi" w:cstheme="minorHAnsi"/>
          <w:b/>
          <w:iCs/>
          <w:spacing w:val="3"/>
          <w:sz w:val="22"/>
          <w:szCs w:val="22"/>
        </w:rPr>
        <w:t>l</w:t>
      </w:r>
      <w:r w:rsidRPr="00E34D09">
        <w:rPr>
          <w:rFonts w:asciiTheme="minorHAnsi" w:hAnsiTheme="minorHAnsi" w:cstheme="minorHAnsi"/>
          <w:b/>
          <w:iCs/>
          <w:spacing w:val="-2"/>
          <w:sz w:val="22"/>
          <w:szCs w:val="22"/>
        </w:rPr>
        <w:t>y</w:t>
      </w: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z</w:t>
      </w:r>
      <w:r w:rsidRPr="00E34D09">
        <w:rPr>
          <w:rFonts w:asciiTheme="minorHAnsi" w:hAnsiTheme="minorHAnsi" w:cstheme="minorHAnsi"/>
          <w:b/>
          <w:iCs/>
          <w:spacing w:val="-2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z w:val="22"/>
          <w:szCs w:val="22"/>
        </w:rPr>
        <w:t>,</w:t>
      </w:r>
      <w:r w:rsidRPr="00E34D09">
        <w:rPr>
          <w:rFonts w:asciiTheme="minorHAnsi" w:hAnsiTheme="minorHAnsi" w:cstheme="minorHAnsi"/>
          <w:iCs/>
          <w:spacing w:val="19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b/>
          <w:iCs/>
          <w:spacing w:val="-2"/>
          <w:sz w:val="22"/>
          <w:szCs w:val="22"/>
        </w:rPr>
        <w:t>c</w:t>
      </w: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o</w:t>
      </w:r>
      <w:r w:rsidRPr="00E34D09">
        <w:rPr>
          <w:rFonts w:asciiTheme="minorHAnsi" w:hAnsiTheme="minorHAnsi" w:cstheme="minorHAnsi"/>
          <w:b/>
          <w:iCs/>
          <w:spacing w:val="-1"/>
          <w:sz w:val="22"/>
          <w:szCs w:val="22"/>
        </w:rPr>
        <w:t>m</w:t>
      </w:r>
      <w:r w:rsidRPr="00E34D09">
        <w:rPr>
          <w:rFonts w:asciiTheme="minorHAnsi" w:hAnsiTheme="minorHAnsi" w:cstheme="minorHAnsi"/>
          <w:b/>
          <w:iCs/>
          <w:spacing w:val="-2"/>
          <w:sz w:val="22"/>
          <w:szCs w:val="22"/>
        </w:rPr>
        <w:t>p</w:t>
      </w:r>
      <w:r w:rsidRPr="00E34D09">
        <w:rPr>
          <w:rFonts w:asciiTheme="minorHAnsi" w:hAnsiTheme="minorHAnsi" w:cstheme="minorHAnsi"/>
          <w:b/>
          <w:iCs/>
          <w:spacing w:val="3"/>
          <w:sz w:val="22"/>
          <w:szCs w:val="22"/>
        </w:rPr>
        <w:t>i</w:t>
      </w:r>
      <w:r w:rsidRPr="00E34D09">
        <w:rPr>
          <w:rFonts w:asciiTheme="minorHAnsi" w:hAnsiTheme="minorHAnsi" w:cstheme="minorHAnsi"/>
          <w:b/>
          <w:iCs/>
          <w:spacing w:val="-2"/>
          <w:sz w:val="22"/>
          <w:szCs w:val="22"/>
        </w:rPr>
        <w:t>l</w:t>
      </w:r>
      <w:r w:rsidRPr="00E34D09">
        <w:rPr>
          <w:rFonts w:asciiTheme="minorHAnsi" w:hAnsiTheme="minorHAnsi" w:cstheme="minorHAnsi"/>
          <w:b/>
          <w:iCs/>
          <w:sz w:val="22"/>
          <w:szCs w:val="22"/>
        </w:rPr>
        <w:t>e</w:t>
      </w:r>
      <w:r w:rsidRPr="00E34D09">
        <w:rPr>
          <w:rFonts w:asciiTheme="minorHAnsi" w:hAnsiTheme="minorHAnsi" w:cstheme="minorHAnsi"/>
          <w:b/>
          <w:iCs/>
          <w:spacing w:val="15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an</w:t>
      </w:r>
      <w:r w:rsidRPr="00E34D09">
        <w:rPr>
          <w:rFonts w:asciiTheme="minorHAnsi" w:hAnsiTheme="minorHAnsi" w:cstheme="minorHAnsi"/>
          <w:iCs/>
          <w:sz w:val="22"/>
          <w:szCs w:val="22"/>
        </w:rPr>
        <w:t>d</w:t>
      </w:r>
      <w:r w:rsidRPr="00E34D09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b/>
          <w:iCs/>
          <w:sz w:val="22"/>
          <w:szCs w:val="22"/>
        </w:rPr>
        <w:t>s</w:t>
      </w: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yn</w:t>
      </w:r>
      <w:r w:rsidRPr="00E34D09">
        <w:rPr>
          <w:rFonts w:asciiTheme="minorHAnsi" w:hAnsiTheme="minorHAnsi" w:cstheme="minorHAnsi"/>
          <w:b/>
          <w:iCs/>
          <w:sz w:val="22"/>
          <w:szCs w:val="22"/>
        </w:rPr>
        <w:t>t</w:t>
      </w:r>
      <w:r w:rsidRPr="00E34D09">
        <w:rPr>
          <w:rFonts w:asciiTheme="minorHAnsi" w:hAnsiTheme="minorHAnsi" w:cstheme="minorHAnsi"/>
          <w:b/>
          <w:iCs/>
          <w:spacing w:val="-4"/>
          <w:sz w:val="22"/>
          <w:szCs w:val="22"/>
        </w:rPr>
        <w:t>h</w:t>
      </w: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e</w:t>
      </w:r>
      <w:r w:rsidRPr="00E34D09">
        <w:rPr>
          <w:rFonts w:asciiTheme="minorHAnsi" w:hAnsiTheme="minorHAnsi" w:cstheme="minorHAnsi"/>
          <w:b/>
          <w:iCs/>
          <w:spacing w:val="-2"/>
          <w:sz w:val="22"/>
          <w:szCs w:val="22"/>
        </w:rPr>
        <w:t>s</w:t>
      </w:r>
      <w:r w:rsidRPr="00E34D09">
        <w:rPr>
          <w:rFonts w:asciiTheme="minorHAnsi" w:hAnsiTheme="minorHAnsi" w:cstheme="minorHAnsi"/>
          <w:b/>
          <w:iCs/>
          <w:spacing w:val="3"/>
          <w:sz w:val="22"/>
          <w:szCs w:val="22"/>
        </w:rPr>
        <w:t>i</w:t>
      </w: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z</w:t>
      </w:r>
      <w:r w:rsidRPr="00E34D09">
        <w:rPr>
          <w:rFonts w:asciiTheme="minorHAnsi" w:hAnsiTheme="minorHAnsi" w:cstheme="minorHAnsi"/>
          <w:b/>
          <w:iCs/>
          <w:sz w:val="22"/>
          <w:szCs w:val="22"/>
        </w:rPr>
        <w:t>e</w:t>
      </w:r>
      <w:r w:rsidRPr="00E34D09">
        <w:rPr>
          <w:rFonts w:asciiTheme="minorHAnsi" w:hAnsiTheme="minorHAnsi" w:cstheme="minorHAnsi"/>
          <w:b/>
          <w:iCs/>
          <w:spacing w:val="19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d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z w:val="22"/>
          <w:szCs w:val="22"/>
        </w:rPr>
        <w:t>ta</w:t>
      </w:r>
      <w:r w:rsidRPr="00E34D09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z w:val="22"/>
          <w:szCs w:val="22"/>
        </w:rPr>
        <w:t>to</w:t>
      </w:r>
      <w:r w:rsidRPr="00E34D09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4"/>
          <w:sz w:val="22"/>
          <w:szCs w:val="22"/>
        </w:rPr>
        <w:t>w</w:t>
      </w:r>
      <w:r w:rsidRPr="00E34D09">
        <w:rPr>
          <w:rFonts w:asciiTheme="minorHAnsi" w:hAnsiTheme="minorHAnsi" w:cstheme="minorHAnsi"/>
          <w:iCs/>
          <w:sz w:val="22"/>
          <w:szCs w:val="22"/>
        </w:rPr>
        <w:t>ritt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w w:val="102"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pacing w:val="1"/>
          <w:w w:val="102"/>
          <w:sz w:val="22"/>
          <w:szCs w:val="22"/>
        </w:rPr>
        <w:t>ep</w:t>
      </w:r>
      <w:r w:rsidRPr="00E34D09">
        <w:rPr>
          <w:rFonts w:asciiTheme="minorHAnsi" w:hAnsiTheme="minorHAnsi" w:cstheme="minorHAnsi"/>
          <w:iCs/>
          <w:spacing w:val="-2"/>
          <w:w w:val="102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w w:val="102"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pacing w:val="-2"/>
          <w:w w:val="102"/>
          <w:sz w:val="22"/>
          <w:szCs w:val="22"/>
        </w:rPr>
        <w:t>ts</w:t>
      </w:r>
      <w:r w:rsidRPr="00E34D09">
        <w:rPr>
          <w:rFonts w:asciiTheme="minorHAnsi" w:hAnsiTheme="minorHAnsi" w:cstheme="minorHAnsi"/>
          <w:iCs/>
          <w:w w:val="102"/>
          <w:sz w:val="22"/>
          <w:szCs w:val="22"/>
        </w:rPr>
        <w:t>.</w:t>
      </w:r>
    </w:p>
    <w:p w14:paraId="405E610A" w14:textId="77777777" w:rsidR="00AB108C" w:rsidRPr="00E34D09" w:rsidRDefault="00AB108C">
      <w:pPr>
        <w:spacing w:before="3" w:line="12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7FBD8FBA" w14:textId="77777777" w:rsidR="00AB108C" w:rsidRPr="00E34D09" w:rsidRDefault="00882E35">
      <w:pPr>
        <w:spacing w:line="243" w:lineRule="auto"/>
        <w:ind w:left="512" w:right="110" w:hanging="350"/>
        <w:rPr>
          <w:rFonts w:asciiTheme="minorHAnsi" w:hAnsiTheme="minorHAnsi" w:cstheme="minorHAnsi"/>
          <w:iCs/>
          <w:sz w:val="22"/>
          <w:szCs w:val="22"/>
        </w:rPr>
      </w:pPr>
      <w:r w:rsidRPr="00E34D09">
        <w:rPr>
          <w:rFonts w:asciiTheme="minorHAnsi" w:eastAsia="Microsoft Sans Serif" w:hAnsiTheme="minorHAnsi" w:cstheme="minorHAnsi"/>
          <w:iCs/>
          <w:w w:val="342"/>
          <w:sz w:val="22"/>
          <w:szCs w:val="22"/>
        </w:rPr>
        <w:t xml:space="preserve"> </w:t>
      </w:r>
      <w:r w:rsidRPr="00E34D09">
        <w:rPr>
          <w:rFonts w:asciiTheme="minorHAnsi" w:eastAsia="Microsoft Sans Serif" w:hAnsiTheme="minorHAnsi" w:cstheme="minorHAnsi"/>
          <w:iCs/>
          <w:sz w:val="22"/>
          <w:szCs w:val="22"/>
        </w:rPr>
        <w:t xml:space="preserve">   </w:t>
      </w:r>
      <w:r w:rsidRPr="00E34D09">
        <w:rPr>
          <w:rFonts w:asciiTheme="minorHAnsi" w:eastAsia="Microsoft Sans Serif" w:hAnsiTheme="minorHAnsi" w:cstheme="minorHAnsi"/>
          <w:iCs/>
          <w:spacing w:val="-21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b/>
          <w:iCs/>
          <w:spacing w:val="3"/>
          <w:sz w:val="22"/>
          <w:szCs w:val="22"/>
        </w:rPr>
        <w:t>E</w:t>
      </w:r>
      <w:r w:rsidRPr="00E34D09">
        <w:rPr>
          <w:rFonts w:asciiTheme="minorHAnsi" w:hAnsiTheme="minorHAnsi" w:cstheme="minorHAnsi"/>
          <w:b/>
          <w:iCs/>
          <w:spacing w:val="-2"/>
          <w:sz w:val="22"/>
          <w:szCs w:val="22"/>
        </w:rPr>
        <w:t>f</w:t>
      </w:r>
      <w:r w:rsidRPr="00E34D09">
        <w:rPr>
          <w:rFonts w:asciiTheme="minorHAnsi" w:hAnsiTheme="minorHAnsi" w:cstheme="minorHAnsi"/>
          <w:b/>
          <w:iCs/>
          <w:sz w:val="22"/>
          <w:szCs w:val="22"/>
        </w:rPr>
        <w:t>f</w:t>
      </w: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e</w:t>
      </w:r>
      <w:r w:rsidRPr="00E34D09">
        <w:rPr>
          <w:rFonts w:asciiTheme="minorHAnsi" w:hAnsiTheme="minorHAnsi" w:cstheme="minorHAnsi"/>
          <w:b/>
          <w:iCs/>
          <w:spacing w:val="-2"/>
          <w:sz w:val="22"/>
          <w:szCs w:val="22"/>
        </w:rPr>
        <w:t>c</w:t>
      </w:r>
      <w:r w:rsidRPr="00E34D09">
        <w:rPr>
          <w:rFonts w:asciiTheme="minorHAnsi" w:hAnsiTheme="minorHAnsi" w:cstheme="minorHAnsi"/>
          <w:b/>
          <w:iCs/>
          <w:sz w:val="22"/>
          <w:szCs w:val="22"/>
        </w:rPr>
        <w:t>t</w:t>
      </w:r>
      <w:r w:rsidRPr="00E34D09">
        <w:rPr>
          <w:rFonts w:asciiTheme="minorHAnsi" w:hAnsiTheme="minorHAnsi" w:cstheme="minorHAnsi"/>
          <w:b/>
          <w:iCs/>
          <w:spacing w:val="-2"/>
          <w:sz w:val="22"/>
          <w:szCs w:val="22"/>
        </w:rPr>
        <w:t>i</w:t>
      </w: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v</w:t>
      </w:r>
      <w:r w:rsidRPr="00E34D09">
        <w:rPr>
          <w:rFonts w:asciiTheme="minorHAnsi" w:hAnsiTheme="minorHAnsi" w:cstheme="minorHAnsi"/>
          <w:b/>
          <w:iCs/>
          <w:sz w:val="22"/>
          <w:szCs w:val="22"/>
        </w:rPr>
        <w:t>e</w:t>
      </w:r>
      <w:r w:rsidRPr="00E34D09">
        <w:rPr>
          <w:rFonts w:asciiTheme="minorHAnsi" w:hAnsiTheme="minorHAnsi" w:cstheme="minorHAnsi"/>
          <w:b/>
          <w:iCs/>
          <w:spacing w:val="17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co</w:t>
      </w:r>
      <w:r w:rsidRPr="00E34D09">
        <w:rPr>
          <w:rFonts w:asciiTheme="minorHAnsi" w:hAnsiTheme="minorHAnsi" w:cstheme="minorHAnsi"/>
          <w:iCs/>
          <w:spacing w:val="-1"/>
          <w:sz w:val="22"/>
          <w:szCs w:val="22"/>
        </w:rPr>
        <w:t>mm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u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z w:val="22"/>
          <w:szCs w:val="22"/>
        </w:rPr>
        <w:t>ti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pacing w:val="27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z w:val="22"/>
          <w:szCs w:val="22"/>
        </w:rPr>
        <w:t>s</w:t>
      </w:r>
      <w:r w:rsidRPr="00E34D09">
        <w:rPr>
          <w:rFonts w:asciiTheme="minorHAnsi" w:hAnsiTheme="minorHAnsi" w:cstheme="minorHAnsi"/>
          <w:iCs/>
          <w:spacing w:val="-4"/>
          <w:sz w:val="22"/>
          <w:szCs w:val="22"/>
        </w:rPr>
        <w:t>k</w:t>
      </w:r>
      <w:r w:rsidRPr="00E34D09">
        <w:rPr>
          <w:rFonts w:asciiTheme="minorHAnsi" w:hAnsiTheme="minorHAnsi" w:cstheme="minorHAnsi"/>
          <w:iCs/>
          <w:spacing w:val="3"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z w:val="22"/>
          <w:szCs w:val="22"/>
        </w:rPr>
        <w:t>ll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s</w:t>
      </w:r>
      <w:r w:rsidRPr="00E34D09">
        <w:rPr>
          <w:rFonts w:asciiTheme="minorHAnsi" w:hAnsiTheme="minorHAnsi" w:cstheme="minorHAnsi"/>
          <w:iCs/>
          <w:sz w:val="22"/>
          <w:szCs w:val="22"/>
        </w:rPr>
        <w:t>,</w:t>
      </w:r>
      <w:r w:rsidRPr="00E34D09">
        <w:rPr>
          <w:rFonts w:asciiTheme="minorHAnsi" w:hAnsiTheme="minorHAnsi" w:cstheme="minorHAnsi"/>
          <w:iCs/>
          <w:spacing w:val="12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x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ce</w:t>
      </w:r>
      <w:r w:rsidRPr="00E34D09">
        <w:rPr>
          <w:rFonts w:asciiTheme="minorHAnsi" w:hAnsiTheme="minorHAnsi" w:cstheme="minorHAnsi"/>
          <w:iCs/>
          <w:sz w:val="22"/>
          <w:szCs w:val="22"/>
        </w:rPr>
        <w:t>l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l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en</w:t>
      </w:r>
      <w:r w:rsidRPr="00E34D09">
        <w:rPr>
          <w:rFonts w:asciiTheme="minorHAnsi" w:hAnsiTheme="minorHAnsi" w:cstheme="minorHAnsi"/>
          <w:iCs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pacing w:val="16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G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u</w:t>
      </w:r>
      <w:r w:rsidRPr="00E34D09">
        <w:rPr>
          <w:rFonts w:asciiTheme="minorHAnsi" w:hAnsiTheme="minorHAnsi" w:cstheme="minorHAnsi"/>
          <w:iCs/>
          <w:sz w:val="22"/>
          <w:szCs w:val="22"/>
        </w:rPr>
        <w:t>j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z w:val="22"/>
          <w:szCs w:val="22"/>
        </w:rPr>
        <w:t>ti,</w:t>
      </w:r>
      <w:r w:rsidRPr="00E34D09">
        <w:rPr>
          <w:rFonts w:asciiTheme="minorHAnsi" w:hAnsiTheme="minorHAnsi" w:cstheme="minorHAnsi"/>
          <w:iCs/>
          <w:spacing w:val="14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H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nd</w:t>
      </w:r>
      <w:r w:rsidRPr="00E34D09">
        <w:rPr>
          <w:rFonts w:asciiTheme="minorHAnsi" w:hAnsiTheme="minorHAnsi" w:cstheme="minorHAnsi"/>
          <w:iCs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z w:val="22"/>
          <w:szCs w:val="22"/>
        </w:rPr>
        <w:t>&amp;</w:t>
      </w:r>
      <w:r w:rsidRPr="00E34D09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En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E34D09">
        <w:rPr>
          <w:rFonts w:asciiTheme="minorHAnsi" w:hAnsiTheme="minorHAnsi" w:cstheme="minorHAnsi"/>
          <w:iCs/>
          <w:sz w:val="22"/>
          <w:szCs w:val="22"/>
        </w:rPr>
        <w:t>lis</w:t>
      </w:r>
      <w:r w:rsidRPr="00E34D09">
        <w:rPr>
          <w:rFonts w:asciiTheme="minorHAnsi" w:hAnsiTheme="minorHAnsi" w:cstheme="minorHAnsi"/>
          <w:iCs/>
          <w:spacing w:val="-4"/>
          <w:sz w:val="22"/>
          <w:szCs w:val="22"/>
        </w:rPr>
        <w:t>h</w:t>
      </w:r>
      <w:r w:rsidRPr="00E34D09">
        <w:rPr>
          <w:rFonts w:asciiTheme="minorHAnsi" w:hAnsiTheme="minorHAnsi" w:cstheme="minorHAnsi"/>
          <w:iCs/>
          <w:sz w:val="22"/>
          <w:szCs w:val="22"/>
        </w:rPr>
        <w:t>,</w:t>
      </w:r>
      <w:r w:rsidRPr="00E34D09">
        <w:rPr>
          <w:rFonts w:asciiTheme="minorHAnsi" w:hAnsiTheme="minorHAnsi" w:cstheme="minorHAnsi"/>
          <w:iCs/>
          <w:spacing w:val="18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s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pe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c</w:t>
      </w:r>
      <w:r w:rsidRPr="00E34D09">
        <w:rPr>
          <w:rFonts w:asciiTheme="minorHAnsi" w:hAnsiTheme="minorHAnsi" w:cstheme="minorHAnsi"/>
          <w:iCs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z w:val="22"/>
          <w:szCs w:val="22"/>
        </w:rPr>
        <w:t>l</w:t>
      </w:r>
      <w:r w:rsidRPr="00E34D09">
        <w:rPr>
          <w:rFonts w:asciiTheme="minorHAnsi" w:hAnsiTheme="minorHAnsi" w:cstheme="minorHAnsi"/>
          <w:iCs/>
          <w:spacing w:val="3"/>
          <w:sz w:val="22"/>
          <w:szCs w:val="22"/>
        </w:rPr>
        <w:t>l</w:t>
      </w:r>
      <w:r w:rsidRPr="00E34D09">
        <w:rPr>
          <w:rFonts w:asciiTheme="minorHAnsi" w:hAnsiTheme="minorHAnsi" w:cstheme="minorHAnsi"/>
          <w:iCs/>
          <w:sz w:val="22"/>
          <w:szCs w:val="22"/>
        </w:rPr>
        <w:t>y</w:t>
      </w:r>
      <w:r w:rsidRPr="00E34D09">
        <w:rPr>
          <w:rFonts w:asciiTheme="minorHAnsi" w:hAnsiTheme="minorHAnsi" w:cstheme="minorHAnsi"/>
          <w:iCs/>
          <w:spacing w:val="16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1"/>
          <w:sz w:val="22"/>
          <w:szCs w:val="22"/>
        </w:rPr>
        <w:t>w</w:t>
      </w:r>
      <w:r w:rsidRPr="00E34D09">
        <w:rPr>
          <w:rFonts w:asciiTheme="minorHAnsi" w:hAnsiTheme="minorHAnsi" w:cstheme="minorHAnsi"/>
          <w:iCs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3"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en</w:t>
      </w:r>
      <w:r w:rsidRPr="00E34D09">
        <w:rPr>
          <w:rFonts w:asciiTheme="minorHAnsi" w:hAnsiTheme="minorHAnsi" w:cstheme="minorHAnsi"/>
          <w:iCs/>
          <w:sz w:val="22"/>
          <w:szCs w:val="22"/>
        </w:rPr>
        <w:t>,</w:t>
      </w:r>
      <w:r w:rsidRPr="00E34D09">
        <w:rPr>
          <w:rFonts w:asciiTheme="minorHAnsi" w:hAnsiTheme="minorHAnsi" w:cstheme="minorHAnsi"/>
          <w:iCs/>
          <w:spacing w:val="17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c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spacing w:val="-1"/>
          <w:sz w:val="22"/>
          <w:szCs w:val="22"/>
        </w:rPr>
        <w:t>m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b</w:t>
      </w:r>
      <w:r w:rsidRPr="00E34D09">
        <w:rPr>
          <w:rFonts w:asciiTheme="minorHAnsi" w:hAnsiTheme="minorHAnsi" w:cstheme="minorHAnsi"/>
          <w:iCs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ne</w:t>
      </w:r>
      <w:r w:rsidRPr="00E34D09">
        <w:rPr>
          <w:rFonts w:asciiTheme="minorHAnsi" w:hAnsiTheme="minorHAnsi" w:cstheme="minorHAnsi"/>
          <w:iCs/>
          <w:sz w:val="22"/>
          <w:szCs w:val="22"/>
        </w:rPr>
        <w:t>d</w:t>
      </w:r>
      <w:r w:rsidRPr="00E34D09">
        <w:rPr>
          <w:rFonts w:asciiTheme="minorHAnsi" w:hAnsiTheme="minorHAnsi" w:cstheme="minorHAnsi"/>
          <w:iCs/>
          <w:spacing w:val="18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1"/>
          <w:sz w:val="22"/>
          <w:szCs w:val="22"/>
        </w:rPr>
        <w:t>w</w:t>
      </w:r>
      <w:r w:rsidRPr="00E34D09">
        <w:rPr>
          <w:rFonts w:asciiTheme="minorHAnsi" w:hAnsiTheme="minorHAnsi" w:cstheme="minorHAnsi"/>
          <w:iCs/>
          <w:sz w:val="22"/>
          <w:szCs w:val="22"/>
        </w:rPr>
        <w:t>ith</w:t>
      </w:r>
      <w:r w:rsidRPr="00E34D09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3"/>
          <w:w w:val="102"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-4"/>
          <w:w w:val="102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pacing w:val="3"/>
          <w:w w:val="102"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pacing w:val="1"/>
          <w:w w:val="102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pacing w:val="-2"/>
          <w:w w:val="102"/>
          <w:sz w:val="22"/>
          <w:szCs w:val="22"/>
        </w:rPr>
        <w:t>rp</w:t>
      </w:r>
      <w:r w:rsidRPr="00E34D09">
        <w:rPr>
          <w:rFonts w:asciiTheme="minorHAnsi" w:hAnsiTheme="minorHAnsi" w:cstheme="minorHAnsi"/>
          <w:iCs/>
          <w:spacing w:val="1"/>
          <w:w w:val="102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w w:val="102"/>
          <w:sz w:val="22"/>
          <w:szCs w:val="22"/>
        </w:rPr>
        <w:t>rs</w:t>
      </w:r>
      <w:r w:rsidRPr="00E34D09">
        <w:rPr>
          <w:rFonts w:asciiTheme="minorHAnsi" w:hAnsiTheme="minorHAnsi" w:cstheme="minorHAnsi"/>
          <w:iCs/>
          <w:spacing w:val="1"/>
          <w:w w:val="102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spacing w:val="-4"/>
          <w:w w:val="102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pacing w:val="1"/>
          <w:w w:val="102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w w:val="102"/>
          <w:sz w:val="22"/>
          <w:szCs w:val="22"/>
        </w:rPr>
        <w:t xml:space="preserve">l </w:t>
      </w:r>
      <w:r w:rsidRPr="00E34D09">
        <w:rPr>
          <w:rFonts w:asciiTheme="minorHAnsi" w:hAnsiTheme="minorHAnsi" w:cstheme="minorHAnsi"/>
          <w:iCs/>
          <w:sz w:val="22"/>
          <w:szCs w:val="22"/>
        </w:rPr>
        <w:t>s</w:t>
      </w:r>
      <w:r w:rsidRPr="00E34D09">
        <w:rPr>
          <w:rFonts w:asciiTheme="minorHAnsi" w:hAnsiTheme="minorHAnsi" w:cstheme="minorHAnsi"/>
          <w:iCs/>
          <w:spacing w:val="3"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ng</w:t>
      </w:r>
      <w:r w:rsidRPr="00E34D09">
        <w:rPr>
          <w:rFonts w:asciiTheme="minorHAnsi" w:hAnsiTheme="minorHAnsi" w:cstheme="minorHAnsi"/>
          <w:iCs/>
          <w:spacing w:val="3"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h</w:t>
      </w:r>
      <w:r w:rsidRPr="00E34D09">
        <w:rPr>
          <w:rFonts w:asciiTheme="minorHAnsi" w:hAnsiTheme="minorHAnsi" w:cstheme="minorHAnsi"/>
          <w:iCs/>
          <w:sz w:val="22"/>
          <w:szCs w:val="22"/>
        </w:rPr>
        <w:t>s</w:t>
      </w:r>
      <w:r w:rsidRPr="00E34D09">
        <w:rPr>
          <w:rFonts w:asciiTheme="minorHAnsi" w:hAnsiTheme="minorHAnsi" w:cstheme="minorHAnsi"/>
          <w:iCs/>
          <w:spacing w:val="18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an</w:t>
      </w:r>
      <w:r w:rsidRPr="00E34D09">
        <w:rPr>
          <w:rFonts w:asciiTheme="minorHAnsi" w:hAnsiTheme="minorHAnsi" w:cstheme="minorHAnsi"/>
          <w:iCs/>
          <w:sz w:val="22"/>
          <w:szCs w:val="22"/>
        </w:rPr>
        <w:t>d</w:t>
      </w:r>
      <w:r w:rsidRPr="00E34D09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pacing w:val="3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h</w:t>
      </w:r>
      <w:r w:rsidRPr="00E34D09">
        <w:rPr>
          <w:rFonts w:asciiTheme="minorHAnsi" w:hAnsiTheme="minorHAnsi" w:cstheme="minorHAnsi"/>
          <w:iCs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E34D09">
        <w:rPr>
          <w:rFonts w:asciiTheme="minorHAnsi" w:hAnsiTheme="minorHAnsi" w:cstheme="minorHAnsi"/>
          <w:iCs/>
          <w:sz w:val="22"/>
          <w:szCs w:val="22"/>
        </w:rPr>
        <w:t>h</w:t>
      </w:r>
      <w:r w:rsidRPr="00E34D09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d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pacing w:val="-4"/>
          <w:sz w:val="22"/>
          <w:szCs w:val="22"/>
        </w:rPr>
        <w:t>g</w:t>
      </w:r>
      <w:r w:rsidRPr="00E34D09">
        <w:rPr>
          <w:rFonts w:asciiTheme="minorHAnsi" w:hAnsiTheme="minorHAnsi" w:cstheme="minorHAnsi"/>
          <w:iCs/>
          <w:spacing w:val="3"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pacing w:val="12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sz w:val="22"/>
          <w:szCs w:val="22"/>
        </w:rPr>
        <w:t>f</w:t>
      </w:r>
      <w:r w:rsidRPr="00E34D09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f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z w:val="22"/>
          <w:szCs w:val="22"/>
        </w:rPr>
        <w:t>s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s</w:t>
      </w:r>
      <w:r w:rsidRPr="00E34D09">
        <w:rPr>
          <w:rFonts w:asciiTheme="minorHAnsi" w:hAnsiTheme="minorHAnsi" w:cstheme="minorHAnsi"/>
          <w:iCs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on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z w:val="22"/>
          <w:szCs w:val="22"/>
        </w:rPr>
        <w:t>l</w:t>
      </w:r>
      <w:r w:rsidRPr="00E34D09">
        <w:rPr>
          <w:rFonts w:asciiTheme="minorHAnsi" w:hAnsiTheme="minorHAnsi" w:cstheme="minorHAnsi"/>
          <w:iCs/>
          <w:spacing w:val="23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w w:val="102"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-2"/>
          <w:w w:val="102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w w:val="102"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pacing w:val="1"/>
          <w:w w:val="102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pacing w:val="-2"/>
          <w:w w:val="102"/>
          <w:sz w:val="22"/>
          <w:szCs w:val="22"/>
        </w:rPr>
        <w:t>gr</w:t>
      </w:r>
      <w:r w:rsidRPr="00E34D09">
        <w:rPr>
          <w:rFonts w:asciiTheme="minorHAnsi" w:hAnsiTheme="minorHAnsi" w:cstheme="minorHAnsi"/>
          <w:iCs/>
          <w:w w:val="102"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5"/>
          <w:w w:val="102"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pacing w:val="-9"/>
          <w:w w:val="102"/>
          <w:sz w:val="22"/>
          <w:szCs w:val="22"/>
        </w:rPr>
        <w:t>y</w:t>
      </w:r>
      <w:r w:rsidRPr="00E34D09">
        <w:rPr>
          <w:rFonts w:asciiTheme="minorHAnsi" w:hAnsiTheme="minorHAnsi" w:cstheme="minorHAnsi"/>
          <w:iCs/>
          <w:w w:val="102"/>
          <w:sz w:val="22"/>
          <w:szCs w:val="22"/>
        </w:rPr>
        <w:t>.</w:t>
      </w:r>
    </w:p>
    <w:p w14:paraId="263FBD45" w14:textId="77777777" w:rsidR="00AB108C" w:rsidRPr="00E34D09" w:rsidRDefault="00AB108C">
      <w:pPr>
        <w:spacing w:line="12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764CCCB7" w14:textId="77777777" w:rsidR="00AB108C" w:rsidRPr="00E34D09" w:rsidRDefault="00882E35">
      <w:pPr>
        <w:spacing w:line="220" w:lineRule="exact"/>
        <w:ind w:left="162"/>
        <w:rPr>
          <w:rFonts w:asciiTheme="minorHAnsi" w:hAnsiTheme="minorHAnsi" w:cstheme="minorHAnsi"/>
          <w:iCs/>
          <w:sz w:val="22"/>
          <w:szCs w:val="22"/>
        </w:rPr>
      </w:pPr>
      <w:r w:rsidRPr="00E34D09">
        <w:rPr>
          <w:rFonts w:asciiTheme="minorHAnsi" w:eastAsia="Microsoft Sans Serif" w:hAnsiTheme="minorHAnsi" w:cstheme="minorHAnsi"/>
          <w:iCs/>
          <w:w w:val="342"/>
          <w:position w:val="-1"/>
          <w:sz w:val="22"/>
          <w:szCs w:val="22"/>
        </w:rPr>
        <w:t xml:space="preserve"> </w:t>
      </w:r>
      <w:r w:rsidRPr="00E34D09">
        <w:rPr>
          <w:rFonts w:asciiTheme="minorHAnsi" w:eastAsia="Microsoft Sans Serif" w:hAnsiTheme="minorHAnsi" w:cstheme="minorHAnsi"/>
          <w:iCs/>
          <w:position w:val="-1"/>
          <w:sz w:val="22"/>
          <w:szCs w:val="22"/>
        </w:rPr>
        <w:t xml:space="preserve">   </w:t>
      </w:r>
      <w:r w:rsidRPr="00E34D09">
        <w:rPr>
          <w:rFonts w:asciiTheme="minorHAnsi" w:eastAsia="Microsoft Sans Serif" w:hAnsiTheme="minorHAnsi" w:cstheme="minorHAnsi"/>
          <w:iCs/>
          <w:spacing w:val="-21"/>
          <w:position w:val="-1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b/>
          <w:iCs/>
          <w:spacing w:val="1"/>
          <w:position w:val="-1"/>
          <w:sz w:val="22"/>
          <w:szCs w:val="22"/>
        </w:rPr>
        <w:t>Co</w:t>
      </w:r>
      <w:r w:rsidRPr="00E34D09">
        <w:rPr>
          <w:rFonts w:asciiTheme="minorHAnsi" w:hAnsiTheme="minorHAnsi" w:cstheme="minorHAnsi"/>
          <w:b/>
          <w:iCs/>
          <w:spacing w:val="-1"/>
          <w:position w:val="-1"/>
          <w:sz w:val="22"/>
          <w:szCs w:val="22"/>
        </w:rPr>
        <w:t>m</w:t>
      </w:r>
      <w:r w:rsidRPr="00E34D09">
        <w:rPr>
          <w:rFonts w:asciiTheme="minorHAnsi" w:hAnsiTheme="minorHAnsi" w:cstheme="minorHAnsi"/>
          <w:b/>
          <w:iCs/>
          <w:spacing w:val="1"/>
          <w:position w:val="-1"/>
          <w:sz w:val="22"/>
          <w:szCs w:val="22"/>
        </w:rPr>
        <w:t>p</w:t>
      </w:r>
      <w:r w:rsidRPr="00E34D09">
        <w:rPr>
          <w:rFonts w:asciiTheme="minorHAnsi" w:hAnsiTheme="minorHAnsi" w:cstheme="minorHAnsi"/>
          <w:b/>
          <w:iCs/>
          <w:spacing w:val="-2"/>
          <w:position w:val="-1"/>
          <w:sz w:val="22"/>
          <w:szCs w:val="22"/>
        </w:rPr>
        <w:t>u</w:t>
      </w:r>
      <w:r w:rsidRPr="00E34D09">
        <w:rPr>
          <w:rFonts w:asciiTheme="minorHAnsi" w:hAnsiTheme="minorHAnsi" w:cstheme="minorHAnsi"/>
          <w:b/>
          <w:iCs/>
          <w:spacing w:val="3"/>
          <w:position w:val="-1"/>
          <w:sz w:val="22"/>
          <w:szCs w:val="22"/>
        </w:rPr>
        <w:t>t</w:t>
      </w:r>
      <w:r w:rsidRPr="00E34D09">
        <w:rPr>
          <w:rFonts w:asciiTheme="minorHAnsi" w:hAnsiTheme="minorHAnsi" w:cstheme="minorHAnsi"/>
          <w:b/>
          <w:iCs/>
          <w:spacing w:val="-2"/>
          <w:position w:val="-1"/>
          <w:sz w:val="22"/>
          <w:szCs w:val="22"/>
        </w:rPr>
        <w:t>e</w:t>
      </w:r>
      <w:r w:rsidRPr="00E34D09">
        <w:rPr>
          <w:rFonts w:asciiTheme="minorHAnsi" w:hAnsiTheme="minorHAnsi" w:cstheme="minorHAnsi"/>
          <w:b/>
          <w:iCs/>
          <w:position w:val="-1"/>
          <w:sz w:val="22"/>
          <w:szCs w:val="22"/>
        </w:rPr>
        <w:t>r</w:t>
      </w:r>
      <w:r w:rsidRPr="00E34D09">
        <w:rPr>
          <w:rFonts w:asciiTheme="minorHAnsi" w:hAnsiTheme="minorHAnsi" w:cstheme="minorHAnsi"/>
          <w:b/>
          <w:iCs/>
          <w:spacing w:val="19"/>
          <w:position w:val="-1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b/>
          <w:iCs/>
          <w:position w:val="-1"/>
          <w:sz w:val="22"/>
          <w:szCs w:val="22"/>
        </w:rPr>
        <w:t>s</w:t>
      </w:r>
      <w:r w:rsidRPr="00E34D09">
        <w:rPr>
          <w:rFonts w:asciiTheme="minorHAnsi" w:hAnsiTheme="minorHAnsi" w:cstheme="minorHAnsi"/>
          <w:b/>
          <w:iCs/>
          <w:spacing w:val="-4"/>
          <w:position w:val="-1"/>
          <w:sz w:val="22"/>
          <w:szCs w:val="22"/>
        </w:rPr>
        <w:t>k</w:t>
      </w:r>
      <w:r w:rsidRPr="00E34D09">
        <w:rPr>
          <w:rFonts w:asciiTheme="minorHAnsi" w:hAnsiTheme="minorHAnsi" w:cstheme="minorHAnsi"/>
          <w:b/>
          <w:iCs/>
          <w:position w:val="-1"/>
          <w:sz w:val="22"/>
          <w:szCs w:val="22"/>
        </w:rPr>
        <w:t>ills:</w:t>
      </w:r>
      <w:r w:rsidRPr="00E34D09">
        <w:rPr>
          <w:rFonts w:asciiTheme="minorHAnsi" w:hAnsiTheme="minorHAnsi" w:cstheme="minorHAnsi"/>
          <w:b/>
          <w:iCs/>
          <w:spacing w:val="8"/>
          <w:position w:val="-1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3"/>
          <w:position w:val="-1"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pacing w:val="-2"/>
          <w:position w:val="-1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position w:val="-1"/>
          <w:sz w:val="22"/>
          <w:szCs w:val="22"/>
        </w:rPr>
        <w:t>l</w:t>
      </w:r>
      <w:r w:rsidRPr="00E34D09">
        <w:rPr>
          <w:rFonts w:asciiTheme="minorHAnsi" w:hAnsiTheme="minorHAnsi" w:cstheme="minorHAnsi"/>
          <w:iCs/>
          <w:spacing w:val="3"/>
          <w:position w:val="-1"/>
          <w:sz w:val="22"/>
          <w:szCs w:val="22"/>
        </w:rPr>
        <w:t>l</w:t>
      </w:r>
      <w:r w:rsidRPr="00E34D09">
        <w:rPr>
          <w:rFonts w:asciiTheme="minorHAnsi" w:hAnsiTheme="minorHAnsi" w:cstheme="minorHAnsi"/>
          <w:iCs/>
          <w:position w:val="-1"/>
          <w:sz w:val="22"/>
          <w:szCs w:val="22"/>
        </w:rPr>
        <w:t>y</w:t>
      </w:r>
      <w:r w:rsidRPr="00E34D09">
        <w:rPr>
          <w:rFonts w:asciiTheme="minorHAnsi" w:hAnsiTheme="minorHAnsi" w:cstheme="minorHAnsi"/>
          <w:iCs/>
          <w:spacing w:val="5"/>
          <w:position w:val="-1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position w:val="-1"/>
          <w:sz w:val="22"/>
          <w:szCs w:val="22"/>
        </w:rPr>
        <w:t>(</w:t>
      </w:r>
      <w:r w:rsidRPr="00E34D09">
        <w:rPr>
          <w:rFonts w:asciiTheme="minorHAnsi" w:hAnsiTheme="minorHAnsi" w:cstheme="minorHAnsi"/>
          <w:iCs/>
          <w:spacing w:val="-2"/>
          <w:position w:val="-1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pacing w:val="1"/>
          <w:position w:val="-1"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position w:val="-1"/>
          <w:sz w:val="22"/>
          <w:szCs w:val="22"/>
        </w:rPr>
        <w:t>P</w:t>
      </w:r>
      <w:r w:rsidRPr="00E34D09">
        <w:rPr>
          <w:rFonts w:asciiTheme="minorHAnsi" w:hAnsiTheme="minorHAnsi" w:cstheme="minorHAnsi"/>
          <w:iCs/>
          <w:spacing w:val="10"/>
          <w:position w:val="-1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2"/>
          <w:position w:val="-1"/>
          <w:sz w:val="22"/>
          <w:szCs w:val="22"/>
        </w:rPr>
        <w:t>9)</w:t>
      </w:r>
      <w:r w:rsidRPr="00E34D09">
        <w:rPr>
          <w:rFonts w:asciiTheme="minorHAnsi" w:hAnsiTheme="minorHAnsi" w:cstheme="minorHAnsi"/>
          <w:iCs/>
          <w:position w:val="-1"/>
          <w:sz w:val="22"/>
          <w:szCs w:val="22"/>
        </w:rPr>
        <w:t>,</w:t>
      </w:r>
      <w:r w:rsidRPr="00E34D09">
        <w:rPr>
          <w:rFonts w:asciiTheme="minorHAnsi" w:hAnsiTheme="minorHAnsi" w:cstheme="minorHAnsi"/>
          <w:iCs/>
          <w:spacing w:val="9"/>
          <w:position w:val="-1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1"/>
          <w:position w:val="-1"/>
          <w:sz w:val="22"/>
          <w:szCs w:val="22"/>
        </w:rPr>
        <w:t>M</w:t>
      </w:r>
      <w:r w:rsidRPr="00E34D09">
        <w:rPr>
          <w:rFonts w:asciiTheme="minorHAnsi" w:hAnsiTheme="minorHAnsi" w:cstheme="minorHAnsi"/>
          <w:iCs/>
          <w:position w:val="-1"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-2"/>
          <w:position w:val="-1"/>
          <w:sz w:val="22"/>
          <w:szCs w:val="22"/>
        </w:rPr>
        <w:t>c</w:t>
      </w:r>
      <w:r w:rsidRPr="00E34D09">
        <w:rPr>
          <w:rFonts w:asciiTheme="minorHAnsi" w:hAnsiTheme="minorHAnsi" w:cstheme="minorHAnsi"/>
          <w:iCs/>
          <w:position w:val="-1"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pacing w:val="1"/>
          <w:position w:val="-1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position w:val="-1"/>
          <w:sz w:val="22"/>
          <w:szCs w:val="22"/>
        </w:rPr>
        <w:t>s</w:t>
      </w:r>
      <w:r w:rsidRPr="00E34D09">
        <w:rPr>
          <w:rFonts w:asciiTheme="minorHAnsi" w:hAnsiTheme="minorHAnsi" w:cstheme="minorHAnsi"/>
          <w:iCs/>
          <w:spacing w:val="1"/>
          <w:position w:val="-1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spacing w:val="-2"/>
          <w:position w:val="-1"/>
          <w:sz w:val="22"/>
          <w:szCs w:val="22"/>
        </w:rPr>
        <w:t>f</w:t>
      </w:r>
      <w:r w:rsidRPr="00E34D09">
        <w:rPr>
          <w:rFonts w:asciiTheme="minorHAnsi" w:hAnsiTheme="minorHAnsi" w:cstheme="minorHAnsi"/>
          <w:iCs/>
          <w:position w:val="-1"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pacing w:val="18"/>
          <w:position w:val="-1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position w:val="-1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spacing w:val="-2"/>
          <w:position w:val="-1"/>
          <w:sz w:val="22"/>
          <w:szCs w:val="22"/>
        </w:rPr>
        <w:t>f</w:t>
      </w:r>
      <w:r w:rsidRPr="00E34D09">
        <w:rPr>
          <w:rFonts w:asciiTheme="minorHAnsi" w:hAnsiTheme="minorHAnsi" w:cstheme="minorHAnsi"/>
          <w:iCs/>
          <w:position w:val="-1"/>
          <w:sz w:val="22"/>
          <w:szCs w:val="22"/>
        </w:rPr>
        <w:t>fi</w:t>
      </w:r>
      <w:r w:rsidRPr="00E34D09">
        <w:rPr>
          <w:rFonts w:asciiTheme="minorHAnsi" w:hAnsiTheme="minorHAnsi" w:cstheme="minorHAnsi"/>
          <w:iCs/>
          <w:spacing w:val="1"/>
          <w:position w:val="-1"/>
          <w:sz w:val="22"/>
          <w:szCs w:val="22"/>
        </w:rPr>
        <w:t>c</w:t>
      </w:r>
      <w:r w:rsidRPr="00E34D09">
        <w:rPr>
          <w:rFonts w:asciiTheme="minorHAnsi" w:hAnsiTheme="minorHAnsi" w:cstheme="minorHAnsi"/>
          <w:iCs/>
          <w:position w:val="-1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pacing w:val="10"/>
          <w:position w:val="-1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position w:val="-1"/>
          <w:sz w:val="22"/>
          <w:szCs w:val="22"/>
        </w:rPr>
        <w:t>(</w:t>
      </w:r>
      <w:r w:rsidRPr="00E34D09">
        <w:rPr>
          <w:rFonts w:asciiTheme="minorHAnsi" w:hAnsiTheme="minorHAnsi" w:cstheme="minorHAnsi"/>
          <w:iCs/>
          <w:spacing w:val="-1"/>
          <w:position w:val="-1"/>
          <w:sz w:val="22"/>
          <w:szCs w:val="22"/>
        </w:rPr>
        <w:t>W</w:t>
      </w:r>
      <w:r w:rsidRPr="00E34D09">
        <w:rPr>
          <w:rFonts w:asciiTheme="minorHAnsi" w:hAnsiTheme="minorHAnsi" w:cstheme="minorHAnsi"/>
          <w:iCs/>
          <w:spacing w:val="1"/>
          <w:position w:val="-1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position w:val="-1"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pacing w:val="-2"/>
          <w:position w:val="-1"/>
          <w:sz w:val="22"/>
          <w:szCs w:val="22"/>
        </w:rPr>
        <w:t>d</w:t>
      </w:r>
      <w:r w:rsidRPr="00E34D09">
        <w:rPr>
          <w:rFonts w:asciiTheme="minorHAnsi" w:hAnsiTheme="minorHAnsi" w:cstheme="minorHAnsi"/>
          <w:iCs/>
          <w:position w:val="-1"/>
          <w:sz w:val="22"/>
          <w:szCs w:val="22"/>
        </w:rPr>
        <w:t>,</w:t>
      </w:r>
      <w:r w:rsidRPr="00E34D09">
        <w:rPr>
          <w:rFonts w:asciiTheme="minorHAnsi" w:hAnsiTheme="minorHAnsi" w:cstheme="minorHAnsi"/>
          <w:iCs/>
          <w:spacing w:val="11"/>
          <w:position w:val="-1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3"/>
          <w:position w:val="-1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pacing w:val="-2"/>
          <w:position w:val="-1"/>
          <w:sz w:val="22"/>
          <w:szCs w:val="22"/>
        </w:rPr>
        <w:t>x</w:t>
      </w:r>
      <w:r w:rsidRPr="00E34D09">
        <w:rPr>
          <w:rFonts w:asciiTheme="minorHAnsi" w:hAnsiTheme="minorHAnsi" w:cstheme="minorHAnsi"/>
          <w:iCs/>
          <w:spacing w:val="1"/>
          <w:position w:val="-1"/>
          <w:sz w:val="22"/>
          <w:szCs w:val="22"/>
        </w:rPr>
        <w:t>ce</w:t>
      </w:r>
      <w:r w:rsidRPr="00E34D09">
        <w:rPr>
          <w:rFonts w:asciiTheme="minorHAnsi" w:hAnsiTheme="minorHAnsi" w:cstheme="minorHAnsi"/>
          <w:iCs/>
          <w:spacing w:val="-2"/>
          <w:position w:val="-1"/>
          <w:sz w:val="22"/>
          <w:szCs w:val="22"/>
        </w:rPr>
        <w:t>l</w:t>
      </w:r>
      <w:r w:rsidRPr="00E34D09">
        <w:rPr>
          <w:rFonts w:asciiTheme="minorHAnsi" w:hAnsiTheme="minorHAnsi" w:cstheme="minorHAnsi"/>
          <w:iCs/>
          <w:position w:val="-1"/>
          <w:sz w:val="22"/>
          <w:szCs w:val="22"/>
        </w:rPr>
        <w:t>,</w:t>
      </w:r>
      <w:r w:rsidRPr="00E34D09">
        <w:rPr>
          <w:rFonts w:asciiTheme="minorHAnsi" w:hAnsiTheme="minorHAnsi" w:cstheme="minorHAnsi"/>
          <w:iCs/>
          <w:spacing w:val="15"/>
          <w:position w:val="-1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4"/>
          <w:position w:val="-1"/>
          <w:sz w:val="22"/>
          <w:szCs w:val="22"/>
        </w:rPr>
        <w:t>P</w:t>
      </w:r>
      <w:r w:rsidRPr="00E34D09">
        <w:rPr>
          <w:rFonts w:asciiTheme="minorHAnsi" w:hAnsiTheme="minorHAnsi" w:cstheme="minorHAnsi"/>
          <w:iCs/>
          <w:spacing w:val="1"/>
          <w:position w:val="-1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spacing w:val="-4"/>
          <w:position w:val="-1"/>
          <w:sz w:val="22"/>
          <w:szCs w:val="22"/>
        </w:rPr>
        <w:t>w</w:t>
      </w:r>
      <w:r w:rsidRPr="00E34D09">
        <w:rPr>
          <w:rFonts w:asciiTheme="minorHAnsi" w:hAnsiTheme="minorHAnsi" w:cstheme="minorHAnsi"/>
          <w:iCs/>
          <w:spacing w:val="1"/>
          <w:position w:val="-1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position w:val="-1"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pacing w:val="1"/>
          <w:position w:val="-1"/>
          <w:sz w:val="22"/>
          <w:szCs w:val="22"/>
        </w:rPr>
        <w:t>Po</w:t>
      </w:r>
      <w:r w:rsidRPr="00E34D09">
        <w:rPr>
          <w:rFonts w:asciiTheme="minorHAnsi" w:hAnsiTheme="minorHAnsi" w:cstheme="minorHAnsi"/>
          <w:iCs/>
          <w:position w:val="-1"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-2"/>
          <w:position w:val="-1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position w:val="-1"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pacing w:val="-2"/>
          <w:position w:val="-1"/>
          <w:sz w:val="22"/>
          <w:szCs w:val="22"/>
        </w:rPr>
        <w:t>)</w:t>
      </w:r>
      <w:r w:rsidRPr="00E34D09">
        <w:rPr>
          <w:rFonts w:asciiTheme="minorHAnsi" w:hAnsiTheme="minorHAnsi" w:cstheme="minorHAnsi"/>
          <w:iCs/>
          <w:position w:val="-1"/>
          <w:sz w:val="22"/>
          <w:szCs w:val="22"/>
        </w:rPr>
        <w:t>,</w:t>
      </w:r>
      <w:r w:rsidRPr="00E34D09">
        <w:rPr>
          <w:rFonts w:asciiTheme="minorHAnsi" w:hAnsiTheme="minorHAnsi" w:cstheme="minorHAnsi"/>
          <w:iCs/>
          <w:spacing w:val="26"/>
          <w:position w:val="-1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4"/>
          <w:position w:val="-1"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1"/>
          <w:position w:val="-1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pacing w:val="3"/>
          <w:position w:val="-1"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pacing w:val="-2"/>
          <w:position w:val="-1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pacing w:val="3"/>
          <w:position w:val="-1"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pacing w:val="-4"/>
          <w:position w:val="-1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pacing w:val="1"/>
          <w:position w:val="-1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position w:val="-1"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pacing w:val="14"/>
          <w:position w:val="-1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position w:val="-1"/>
          <w:sz w:val="22"/>
          <w:szCs w:val="22"/>
        </w:rPr>
        <w:t>b</w:t>
      </w:r>
      <w:r w:rsidRPr="00E34D09">
        <w:rPr>
          <w:rFonts w:asciiTheme="minorHAnsi" w:hAnsiTheme="minorHAnsi" w:cstheme="minorHAnsi"/>
          <w:iCs/>
          <w:position w:val="-1"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pacing w:val="1"/>
          <w:position w:val="-1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spacing w:val="-4"/>
          <w:position w:val="-1"/>
          <w:sz w:val="22"/>
          <w:szCs w:val="22"/>
        </w:rPr>
        <w:t>w</w:t>
      </w:r>
      <w:r w:rsidRPr="00E34D09">
        <w:rPr>
          <w:rFonts w:asciiTheme="minorHAnsi" w:hAnsiTheme="minorHAnsi" w:cstheme="minorHAnsi"/>
          <w:iCs/>
          <w:position w:val="-1"/>
          <w:sz w:val="22"/>
          <w:szCs w:val="22"/>
        </w:rPr>
        <w:t>si</w:t>
      </w:r>
      <w:r w:rsidRPr="00E34D09">
        <w:rPr>
          <w:rFonts w:asciiTheme="minorHAnsi" w:hAnsiTheme="minorHAnsi" w:cstheme="minorHAnsi"/>
          <w:iCs/>
          <w:spacing w:val="1"/>
          <w:position w:val="-1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position w:val="-1"/>
          <w:sz w:val="22"/>
          <w:szCs w:val="22"/>
        </w:rPr>
        <w:t>g</w:t>
      </w:r>
      <w:r w:rsidRPr="00E34D09">
        <w:rPr>
          <w:rFonts w:asciiTheme="minorHAnsi" w:hAnsiTheme="minorHAnsi" w:cstheme="minorHAnsi"/>
          <w:iCs/>
          <w:spacing w:val="15"/>
          <w:position w:val="-1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position w:val="-1"/>
          <w:sz w:val="22"/>
          <w:szCs w:val="22"/>
        </w:rPr>
        <w:t>&amp;</w:t>
      </w:r>
      <w:r w:rsidRPr="00E34D09">
        <w:rPr>
          <w:rFonts w:asciiTheme="minorHAnsi" w:hAnsiTheme="minorHAnsi" w:cstheme="minorHAnsi"/>
          <w:iCs/>
          <w:spacing w:val="7"/>
          <w:position w:val="-1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w w:val="102"/>
          <w:position w:val="-1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pacing w:val="-2"/>
          <w:w w:val="102"/>
          <w:position w:val="-1"/>
          <w:sz w:val="22"/>
          <w:szCs w:val="22"/>
        </w:rPr>
        <w:t>ma</w:t>
      </w:r>
      <w:r w:rsidRPr="00E34D09">
        <w:rPr>
          <w:rFonts w:asciiTheme="minorHAnsi" w:hAnsiTheme="minorHAnsi" w:cstheme="minorHAnsi"/>
          <w:iCs/>
          <w:w w:val="102"/>
          <w:position w:val="-1"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-2"/>
          <w:w w:val="102"/>
          <w:position w:val="-1"/>
          <w:sz w:val="22"/>
          <w:szCs w:val="22"/>
        </w:rPr>
        <w:t>l</w:t>
      </w:r>
      <w:r w:rsidRPr="00E34D09">
        <w:rPr>
          <w:rFonts w:asciiTheme="minorHAnsi" w:hAnsiTheme="minorHAnsi" w:cstheme="minorHAnsi"/>
          <w:iCs/>
          <w:w w:val="102"/>
          <w:position w:val="-1"/>
          <w:sz w:val="22"/>
          <w:szCs w:val="22"/>
        </w:rPr>
        <w:t>.</w:t>
      </w:r>
    </w:p>
    <w:p w14:paraId="7B5681B6" w14:textId="77777777" w:rsidR="00AB108C" w:rsidRPr="00E34D09" w:rsidRDefault="00AB108C">
      <w:pPr>
        <w:spacing w:before="7" w:line="12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40BB1F6C" w14:textId="77777777" w:rsidR="00AB108C" w:rsidRPr="00E34D09" w:rsidRDefault="00AB108C">
      <w:pPr>
        <w:spacing w:line="2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65B15942" w14:textId="77777777" w:rsidR="00AB108C" w:rsidRPr="00E34D09" w:rsidRDefault="00882E35">
      <w:pPr>
        <w:spacing w:before="37"/>
        <w:ind w:left="106"/>
        <w:rPr>
          <w:rFonts w:asciiTheme="minorHAnsi" w:hAnsiTheme="minorHAnsi" w:cstheme="minorHAnsi"/>
          <w:iCs/>
          <w:sz w:val="22"/>
          <w:szCs w:val="22"/>
        </w:rPr>
      </w:pPr>
      <w:r w:rsidRPr="00E34D09">
        <w:rPr>
          <w:rFonts w:asciiTheme="minorHAnsi" w:hAnsiTheme="minorHAnsi" w:cstheme="minorHAnsi"/>
          <w:b/>
          <w:iCs/>
          <w:spacing w:val="-2"/>
          <w:sz w:val="22"/>
          <w:szCs w:val="22"/>
        </w:rPr>
        <w:t>P</w:t>
      </w:r>
      <w:r w:rsidRPr="00E34D09">
        <w:rPr>
          <w:rFonts w:asciiTheme="minorHAnsi" w:hAnsiTheme="minorHAnsi" w:cstheme="minorHAnsi"/>
          <w:b/>
          <w:iCs/>
          <w:spacing w:val="3"/>
          <w:sz w:val="22"/>
          <w:szCs w:val="22"/>
        </w:rPr>
        <w:t>R</w:t>
      </w:r>
      <w:r w:rsidRPr="00E34D09">
        <w:rPr>
          <w:rFonts w:asciiTheme="minorHAnsi" w:hAnsiTheme="minorHAnsi" w:cstheme="minorHAnsi"/>
          <w:b/>
          <w:iCs/>
          <w:spacing w:val="-1"/>
          <w:sz w:val="22"/>
          <w:szCs w:val="22"/>
        </w:rPr>
        <w:t>O</w:t>
      </w:r>
      <w:r w:rsidRPr="00E34D09">
        <w:rPr>
          <w:rFonts w:asciiTheme="minorHAnsi" w:hAnsiTheme="minorHAnsi" w:cstheme="minorHAnsi"/>
          <w:b/>
          <w:iCs/>
          <w:spacing w:val="-2"/>
          <w:sz w:val="22"/>
          <w:szCs w:val="22"/>
        </w:rPr>
        <w:t>F</w:t>
      </w:r>
      <w:r w:rsidRPr="00E34D09">
        <w:rPr>
          <w:rFonts w:asciiTheme="minorHAnsi" w:hAnsiTheme="minorHAnsi" w:cstheme="minorHAnsi"/>
          <w:b/>
          <w:iCs/>
          <w:spacing w:val="3"/>
          <w:sz w:val="22"/>
          <w:szCs w:val="22"/>
        </w:rPr>
        <w:t>E</w:t>
      </w:r>
      <w:r w:rsidRPr="00E34D09">
        <w:rPr>
          <w:rFonts w:asciiTheme="minorHAnsi" w:hAnsiTheme="minorHAnsi" w:cstheme="minorHAnsi"/>
          <w:b/>
          <w:iCs/>
          <w:spacing w:val="-2"/>
          <w:sz w:val="22"/>
          <w:szCs w:val="22"/>
        </w:rPr>
        <w:t>SS</w:t>
      </w:r>
      <w:r w:rsidRPr="00E34D09">
        <w:rPr>
          <w:rFonts w:asciiTheme="minorHAnsi" w:hAnsiTheme="minorHAnsi" w:cstheme="minorHAnsi"/>
          <w:b/>
          <w:iCs/>
          <w:sz w:val="22"/>
          <w:szCs w:val="22"/>
        </w:rPr>
        <w:t>I</w:t>
      </w:r>
      <w:r w:rsidRPr="00E34D09">
        <w:rPr>
          <w:rFonts w:asciiTheme="minorHAnsi" w:hAnsiTheme="minorHAnsi" w:cstheme="minorHAnsi"/>
          <w:b/>
          <w:iCs/>
          <w:spacing w:val="-1"/>
          <w:sz w:val="22"/>
          <w:szCs w:val="22"/>
        </w:rPr>
        <w:t>ONA</w:t>
      </w:r>
      <w:r w:rsidRPr="00E34D09">
        <w:rPr>
          <w:rFonts w:asciiTheme="minorHAnsi" w:hAnsiTheme="minorHAnsi" w:cstheme="minorHAnsi"/>
          <w:b/>
          <w:iCs/>
          <w:sz w:val="22"/>
          <w:szCs w:val="22"/>
        </w:rPr>
        <w:t>L</w:t>
      </w:r>
      <w:r w:rsidRPr="00E34D09">
        <w:rPr>
          <w:rFonts w:asciiTheme="minorHAnsi" w:hAnsiTheme="minorHAnsi" w:cstheme="minorHAnsi"/>
          <w:b/>
          <w:iCs/>
          <w:spacing w:val="36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b/>
          <w:iCs/>
          <w:spacing w:val="-1"/>
          <w:sz w:val="22"/>
          <w:szCs w:val="22"/>
        </w:rPr>
        <w:t>WOR</w:t>
      </w:r>
      <w:r w:rsidRPr="00E34D09">
        <w:rPr>
          <w:rFonts w:asciiTheme="minorHAnsi" w:hAnsiTheme="minorHAnsi" w:cstheme="minorHAnsi"/>
          <w:b/>
          <w:iCs/>
          <w:sz w:val="22"/>
          <w:szCs w:val="22"/>
        </w:rPr>
        <w:t>K</w:t>
      </w:r>
      <w:r w:rsidRPr="00E34D09">
        <w:rPr>
          <w:rFonts w:asciiTheme="minorHAnsi" w:hAnsiTheme="minorHAnsi" w:cstheme="minorHAnsi"/>
          <w:b/>
          <w:iCs/>
          <w:spacing w:val="15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b/>
          <w:iCs/>
          <w:spacing w:val="1"/>
          <w:w w:val="102"/>
          <w:sz w:val="22"/>
          <w:szCs w:val="22"/>
        </w:rPr>
        <w:t>E</w:t>
      </w:r>
      <w:r w:rsidRPr="00E34D09">
        <w:rPr>
          <w:rFonts w:asciiTheme="minorHAnsi" w:hAnsiTheme="minorHAnsi" w:cstheme="minorHAnsi"/>
          <w:b/>
          <w:iCs/>
          <w:spacing w:val="-1"/>
          <w:w w:val="102"/>
          <w:sz w:val="22"/>
          <w:szCs w:val="22"/>
        </w:rPr>
        <w:t>X</w:t>
      </w:r>
      <w:r w:rsidRPr="00E34D09">
        <w:rPr>
          <w:rFonts w:asciiTheme="minorHAnsi" w:hAnsiTheme="minorHAnsi" w:cstheme="minorHAnsi"/>
          <w:b/>
          <w:iCs/>
          <w:spacing w:val="1"/>
          <w:w w:val="102"/>
          <w:sz w:val="22"/>
          <w:szCs w:val="22"/>
        </w:rPr>
        <w:t>P</w:t>
      </w:r>
      <w:r w:rsidRPr="00E34D09">
        <w:rPr>
          <w:rFonts w:asciiTheme="minorHAnsi" w:hAnsiTheme="minorHAnsi" w:cstheme="minorHAnsi"/>
          <w:b/>
          <w:iCs/>
          <w:spacing w:val="-2"/>
          <w:w w:val="102"/>
          <w:sz w:val="22"/>
          <w:szCs w:val="22"/>
        </w:rPr>
        <w:t>E</w:t>
      </w:r>
      <w:r w:rsidRPr="00E34D09">
        <w:rPr>
          <w:rFonts w:asciiTheme="minorHAnsi" w:hAnsiTheme="minorHAnsi" w:cstheme="minorHAnsi"/>
          <w:b/>
          <w:iCs/>
          <w:spacing w:val="1"/>
          <w:w w:val="102"/>
          <w:sz w:val="22"/>
          <w:szCs w:val="22"/>
        </w:rPr>
        <w:t>R</w:t>
      </w:r>
      <w:r w:rsidRPr="00E34D09">
        <w:rPr>
          <w:rFonts w:asciiTheme="minorHAnsi" w:hAnsiTheme="minorHAnsi" w:cstheme="minorHAnsi"/>
          <w:b/>
          <w:iCs/>
          <w:spacing w:val="-2"/>
          <w:w w:val="102"/>
          <w:sz w:val="22"/>
          <w:szCs w:val="22"/>
        </w:rPr>
        <w:t>I</w:t>
      </w:r>
      <w:r w:rsidRPr="00E34D09">
        <w:rPr>
          <w:rFonts w:asciiTheme="minorHAnsi" w:hAnsiTheme="minorHAnsi" w:cstheme="minorHAnsi"/>
          <w:b/>
          <w:iCs/>
          <w:spacing w:val="1"/>
          <w:w w:val="102"/>
          <w:sz w:val="22"/>
          <w:szCs w:val="22"/>
        </w:rPr>
        <w:t>E</w:t>
      </w:r>
      <w:r w:rsidRPr="00E34D09">
        <w:rPr>
          <w:rFonts w:asciiTheme="minorHAnsi" w:hAnsiTheme="minorHAnsi" w:cstheme="minorHAnsi"/>
          <w:b/>
          <w:iCs/>
          <w:spacing w:val="-1"/>
          <w:w w:val="102"/>
          <w:sz w:val="22"/>
          <w:szCs w:val="22"/>
        </w:rPr>
        <w:t>NC</w:t>
      </w:r>
      <w:r w:rsidRPr="00E34D09">
        <w:rPr>
          <w:rFonts w:asciiTheme="minorHAnsi" w:hAnsiTheme="minorHAnsi" w:cstheme="minorHAnsi"/>
          <w:b/>
          <w:iCs/>
          <w:w w:val="102"/>
          <w:sz w:val="22"/>
          <w:szCs w:val="22"/>
        </w:rPr>
        <w:t>E</w:t>
      </w:r>
    </w:p>
    <w:p w14:paraId="5FBA2FD0" w14:textId="77777777" w:rsidR="00AB108C" w:rsidRPr="00E34D09" w:rsidRDefault="00AB108C">
      <w:pPr>
        <w:spacing w:before="4" w:line="1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04C91B8D" w14:textId="77777777" w:rsidR="00AB108C" w:rsidRPr="00E34D09" w:rsidRDefault="00882E35">
      <w:pPr>
        <w:ind w:left="106"/>
        <w:rPr>
          <w:rFonts w:asciiTheme="minorHAnsi" w:hAnsiTheme="minorHAnsi" w:cstheme="minorHAnsi"/>
          <w:iCs/>
          <w:sz w:val="22"/>
          <w:szCs w:val="22"/>
        </w:rPr>
      </w:pPr>
      <w:r w:rsidRPr="00E34D09">
        <w:rPr>
          <w:rFonts w:asciiTheme="minorHAnsi" w:hAnsiTheme="minorHAnsi" w:cstheme="minorHAnsi"/>
          <w:b/>
          <w:iCs/>
          <w:spacing w:val="-2"/>
          <w:sz w:val="22"/>
          <w:szCs w:val="22"/>
        </w:rPr>
        <w:t>S</w:t>
      </w: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en</w:t>
      </w:r>
      <w:r w:rsidRPr="00E34D09">
        <w:rPr>
          <w:rFonts w:asciiTheme="minorHAnsi" w:hAnsiTheme="minorHAnsi" w:cstheme="minorHAnsi"/>
          <w:b/>
          <w:iCs/>
          <w:sz w:val="22"/>
          <w:szCs w:val="22"/>
        </w:rPr>
        <w:t>i</w:t>
      </w: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o</w:t>
      </w:r>
      <w:r w:rsidRPr="00E34D09">
        <w:rPr>
          <w:rFonts w:asciiTheme="minorHAnsi" w:hAnsiTheme="minorHAnsi" w:cstheme="minorHAnsi"/>
          <w:b/>
          <w:iCs/>
          <w:sz w:val="22"/>
          <w:szCs w:val="22"/>
        </w:rPr>
        <w:t>r</w:t>
      </w:r>
      <w:r w:rsidRPr="00E34D09">
        <w:rPr>
          <w:rFonts w:asciiTheme="minorHAnsi" w:hAnsiTheme="minorHAnsi" w:cstheme="minorHAnsi"/>
          <w:b/>
          <w:iCs/>
          <w:spacing w:val="11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Ac</w:t>
      </w:r>
      <w:r w:rsidRPr="00E34D09">
        <w:rPr>
          <w:rFonts w:asciiTheme="minorHAnsi" w:hAnsiTheme="minorHAnsi" w:cstheme="minorHAnsi"/>
          <w:b/>
          <w:iCs/>
          <w:spacing w:val="-2"/>
          <w:sz w:val="22"/>
          <w:szCs w:val="22"/>
        </w:rPr>
        <w:t>c</w:t>
      </w: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ou</w:t>
      </w:r>
      <w:r w:rsidRPr="00E34D09">
        <w:rPr>
          <w:rFonts w:asciiTheme="minorHAnsi" w:hAnsiTheme="minorHAnsi" w:cstheme="minorHAnsi"/>
          <w:b/>
          <w:iCs/>
          <w:spacing w:val="-2"/>
          <w:sz w:val="22"/>
          <w:szCs w:val="22"/>
        </w:rPr>
        <w:t>n</w:t>
      </w:r>
      <w:r w:rsidRPr="00E34D09">
        <w:rPr>
          <w:rFonts w:asciiTheme="minorHAnsi" w:hAnsiTheme="minorHAnsi" w:cstheme="minorHAnsi"/>
          <w:b/>
          <w:iCs/>
          <w:sz w:val="22"/>
          <w:szCs w:val="22"/>
        </w:rPr>
        <w:t>t</w:t>
      </w: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a</w:t>
      </w:r>
      <w:r w:rsidRPr="00E34D09">
        <w:rPr>
          <w:rFonts w:asciiTheme="minorHAnsi" w:hAnsiTheme="minorHAnsi" w:cstheme="minorHAnsi"/>
          <w:b/>
          <w:iCs/>
          <w:spacing w:val="-2"/>
          <w:sz w:val="22"/>
          <w:szCs w:val="22"/>
        </w:rPr>
        <w:t>n</w:t>
      </w:r>
      <w:r w:rsidRPr="00E34D09">
        <w:rPr>
          <w:rFonts w:asciiTheme="minorHAnsi" w:hAnsiTheme="minorHAnsi" w:cstheme="minorHAnsi"/>
          <w:b/>
          <w:iCs/>
          <w:sz w:val="22"/>
          <w:szCs w:val="22"/>
        </w:rPr>
        <w:t>t</w:t>
      </w:r>
      <w:r w:rsidRPr="00E34D09">
        <w:rPr>
          <w:rFonts w:asciiTheme="minorHAnsi" w:hAnsiTheme="minorHAnsi" w:cstheme="minorHAnsi"/>
          <w:b/>
          <w:iCs/>
          <w:spacing w:val="24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b/>
          <w:iCs/>
          <w:sz w:val="22"/>
          <w:szCs w:val="22"/>
        </w:rPr>
        <w:t>–</w:t>
      </w:r>
      <w:r w:rsidRPr="00E34D09">
        <w:rPr>
          <w:rFonts w:asciiTheme="minorHAnsi" w:hAnsiTheme="minorHAnsi" w:cstheme="minorHAnsi"/>
          <w:b/>
          <w:iCs/>
          <w:spacing w:val="3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x</w:t>
      </w:r>
      <w:r w:rsidRPr="00E34D09">
        <w:rPr>
          <w:rFonts w:asciiTheme="minorHAnsi" w:hAnsiTheme="minorHAnsi" w:cstheme="minorHAnsi"/>
          <w:iCs/>
          <w:spacing w:val="-9"/>
          <w:sz w:val="22"/>
          <w:szCs w:val="22"/>
        </w:rPr>
        <w:t>y</w:t>
      </w:r>
      <w:r w:rsidRPr="00E34D09">
        <w:rPr>
          <w:rFonts w:asciiTheme="minorHAnsi" w:hAnsiTheme="minorHAnsi" w:cstheme="minorHAnsi"/>
          <w:iCs/>
          <w:sz w:val="22"/>
          <w:szCs w:val="22"/>
        </w:rPr>
        <w:t>z</w:t>
      </w:r>
      <w:r w:rsidRPr="00E34D09">
        <w:rPr>
          <w:rFonts w:asciiTheme="minorHAnsi" w:hAnsiTheme="minorHAnsi" w:cstheme="minorHAnsi"/>
          <w:iCs/>
          <w:spacing w:val="12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Co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po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E34D09">
        <w:rPr>
          <w:rFonts w:asciiTheme="minorHAnsi" w:hAnsiTheme="minorHAnsi" w:cstheme="minorHAnsi"/>
          <w:b/>
          <w:iCs/>
          <w:sz w:val="22"/>
          <w:szCs w:val="22"/>
        </w:rPr>
        <w:t>,</w:t>
      </w:r>
      <w:r w:rsidRPr="00E34D09">
        <w:rPr>
          <w:rFonts w:asciiTheme="minorHAnsi" w:hAnsiTheme="minorHAnsi" w:cstheme="minorHAnsi"/>
          <w:b/>
          <w:iCs/>
          <w:spacing w:val="23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Va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do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d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z w:val="22"/>
          <w:szCs w:val="22"/>
        </w:rPr>
        <w:t xml:space="preserve">ra                                                                                   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M</w:t>
      </w:r>
      <w:r w:rsidRPr="00E34D09">
        <w:rPr>
          <w:rFonts w:asciiTheme="minorHAnsi" w:hAnsiTheme="minorHAnsi" w:cstheme="minorHAnsi"/>
          <w:iCs/>
          <w:spacing w:val="3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z w:val="22"/>
          <w:szCs w:val="22"/>
        </w:rPr>
        <w:t>y</w:t>
      </w:r>
      <w:r w:rsidRPr="00E34D09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201</w:t>
      </w:r>
      <w:r w:rsidRPr="00E34D09">
        <w:rPr>
          <w:rFonts w:asciiTheme="minorHAnsi" w:hAnsiTheme="minorHAnsi" w:cstheme="minorHAnsi"/>
          <w:iCs/>
          <w:sz w:val="22"/>
          <w:szCs w:val="22"/>
        </w:rPr>
        <w:t>3</w:t>
      </w:r>
      <w:r w:rsidRPr="00E34D09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z w:val="22"/>
          <w:szCs w:val="22"/>
        </w:rPr>
        <w:t>to</w:t>
      </w:r>
      <w:r w:rsidRPr="00E34D09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w w:val="102"/>
          <w:sz w:val="22"/>
          <w:szCs w:val="22"/>
        </w:rPr>
        <w:t>p</w:t>
      </w:r>
      <w:r w:rsidRPr="00E34D09">
        <w:rPr>
          <w:rFonts w:asciiTheme="minorHAnsi" w:hAnsiTheme="minorHAnsi" w:cstheme="minorHAnsi"/>
          <w:iCs/>
          <w:w w:val="102"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pacing w:val="-2"/>
          <w:w w:val="102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w w:val="102"/>
          <w:sz w:val="22"/>
          <w:szCs w:val="22"/>
        </w:rPr>
        <w:t>s</w:t>
      </w:r>
      <w:r w:rsidRPr="00E34D09">
        <w:rPr>
          <w:rFonts w:asciiTheme="minorHAnsi" w:hAnsiTheme="minorHAnsi" w:cstheme="minorHAnsi"/>
          <w:iCs/>
          <w:spacing w:val="1"/>
          <w:w w:val="102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pacing w:val="-2"/>
          <w:w w:val="102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w w:val="102"/>
          <w:sz w:val="22"/>
          <w:szCs w:val="22"/>
        </w:rPr>
        <w:t>t</w:t>
      </w:r>
    </w:p>
    <w:p w14:paraId="3232B3A9" w14:textId="77777777" w:rsidR="00AB108C" w:rsidRPr="00E34D09" w:rsidRDefault="00AB108C">
      <w:pPr>
        <w:spacing w:before="2" w:line="16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5E232027" w14:textId="77777777" w:rsidR="00AB108C" w:rsidRPr="00E34D09" w:rsidRDefault="00882E35">
      <w:pPr>
        <w:ind w:left="106"/>
        <w:rPr>
          <w:rFonts w:asciiTheme="minorHAnsi" w:hAnsiTheme="minorHAnsi" w:cstheme="minorHAnsi"/>
          <w:iCs/>
          <w:sz w:val="22"/>
          <w:szCs w:val="22"/>
        </w:rPr>
      </w:pPr>
      <w:r w:rsidRPr="00E34D09">
        <w:rPr>
          <w:rFonts w:asciiTheme="minorHAnsi" w:eastAsia="Microsoft Sans Serif" w:hAnsiTheme="minorHAnsi" w:cstheme="minorHAnsi"/>
          <w:iCs/>
          <w:w w:val="342"/>
          <w:sz w:val="22"/>
          <w:szCs w:val="22"/>
        </w:rPr>
        <w:t xml:space="preserve"> </w:t>
      </w:r>
      <w:r w:rsidRPr="00E34D09">
        <w:rPr>
          <w:rFonts w:asciiTheme="minorHAnsi" w:eastAsia="Microsoft Sans Serif" w:hAnsiTheme="minorHAnsi" w:cstheme="minorHAnsi"/>
          <w:iCs/>
          <w:sz w:val="22"/>
          <w:szCs w:val="22"/>
        </w:rPr>
        <w:t xml:space="preserve">   </w:t>
      </w:r>
      <w:r w:rsidRPr="00E34D09">
        <w:rPr>
          <w:rFonts w:asciiTheme="minorHAnsi" w:eastAsia="Microsoft Sans Serif" w:hAnsiTheme="minorHAnsi" w:cstheme="minorHAnsi"/>
          <w:iCs/>
          <w:spacing w:val="-24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M</w:t>
      </w:r>
      <w:r w:rsidRPr="00E34D09">
        <w:rPr>
          <w:rFonts w:asciiTheme="minorHAnsi" w:hAnsiTheme="minorHAnsi" w:cstheme="minorHAnsi"/>
          <w:b/>
          <w:iCs/>
          <w:spacing w:val="-2"/>
          <w:sz w:val="22"/>
          <w:szCs w:val="22"/>
        </w:rPr>
        <w:t>o</w:t>
      </w: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n</w:t>
      </w:r>
      <w:r w:rsidRPr="00E34D09">
        <w:rPr>
          <w:rFonts w:asciiTheme="minorHAnsi" w:hAnsiTheme="minorHAnsi" w:cstheme="minorHAnsi"/>
          <w:b/>
          <w:iCs/>
          <w:spacing w:val="-2"/>
          <w:sz w:val="22"/>
          <w:szCs w:val="22"/>
        </w:rPr>
        <w:t>i</w:t>
      </w:r>
      <w:r w:rsidRPr="00E34D09">
        <w:rPr>
          <w:rFonts w:asciiTheme="minorHAnsi" w:hAnsiTheme="minorHAnsi" w:cstheme="minorHAnsi"/>
          <w:b/>
          <w:iCs/>
          <w:sz w:val="22"/>
          <w:szCs w:val="22"/>
        </w:rPr>
        <w:t>t</w:t>
      </w: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o</w:t>
      </w:r>
      <w:r w:rsidRPr="00E34D09">
        <w:rPr>
          <w:rFonts w:asciiTheme="minorHAnsi" w:hAnsiTheme="minorHAnsi" w:cstheme="minorHAnsi"/>
          <w:b/>
          <w:iCs/>
          <w:sz w:val="22"/>
          <w:szCs w:val="22"/>
        </w:rPr>
        <w:t>r</w:t>
      </w:r>
      <w:r w:rsidRPr="00E34D09">
        <w:rPr>
          <w:rFonts w:asciiTheme="minorHAnsi" w:hAnsiTheme="minorHAnsi" w:cstheme="minorHAnsi"/>
          <w:b/>
          <w:iCs/>
          <w:spacing w:val="16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z w:val="22"/>
          <w:szCs w:val="22"/>
        </w:rPr>
        <w:t>d</w:t>
      </w:r>
      <w:r w:rsidRPr="00E34D09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1"/>
          <w:sz w:val="22"/>
          <w:szCs w:val="22"/>
        </w:rPr>
        <w:t>m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pacing w:val="3"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z w:val="22"/>
          <w:szCs w:val="22"/>
        </w:rPr>
        <w:t>in</w:t>
      </w:r>
      <w:r w:rsidRPr="00E34D09">
        <w:rPr>
          <w:rFonts w:asciiTheme="minorHAnsi" w:hAnsiTheme="minorHAnsi" w:cstheme="minorHAnsi"/>
          <w:iCs/>
          <w:spacing w:val="14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3"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h</w:t>
      </w:r>
      <w:r w:rsidRPr="00E34D09">
        <w:rPr>
          <w:rFonts w:asciiTheme="minorHAnsi" w:hAnsiTheme="minorHAnsi" w:cstheme="minorHAnsi"/>
          <w:iCs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ac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cou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z w:val="22"/>
          <w:szCs w:val="22"/>
        </w:rPr>
        <w:t>ts</w:t>
      </w:r>
      <w:r w:rsidRPr="00E34D09">
        <w:rPr>
          <w:rFonts w:asciiTheme="minorHAnsi" w:hAnsiTheme="minorHAnsi" w:cstheme="minorHAnsi"/>
          <w:iCs/>
          <w:spacing w:val="16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z w:val="22"/>
          <w:szCs w:val="22"/>
        </w:rPr>
        <w:t>f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3</w:t>
      </w:r>
      <w:r w:rsidRPr="00E34D09">
        <w:rPr>
          <w:rFonts w:asciiTheme="minorHAnsi" w:hAnsiTheme="minorHAnsi" w:cstheme="minorHAnsi"/>
          <w:iCs/>
          <w:sz w:val="22"/>
          <w:szCs w:val="22"/>
        </w:rPr>
        <w:t>0</w:t>
      </w:r>
      <w:r w:rsidRPr="00E34D09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z w:val="22"/>
          <w:szCs w:val="22"/>
        </w:rPr>
        <w:t>to</w:t>
      </w:r>
      <w:r w:rsidRPr="00E34D09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4</w:t>
      </w:r>
      <w:r w:rsidRPr="00E34D09">
        <w:rPr>
          <w:rFonts w:asciiTheme="minorHAnsi" w:hAnsiTheme="minorHAnsi" w:cstheme="minorHAnsi"/>
          <w:iCs/>
          <w:sz w:val="22"/>
          <w:szCs w:val="22"/>
        </w:rPr>
        <w:t>0</w:t>
      </w:r>
      <w:r w:rsidRPr="00E34D09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d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3"/>
          <w:sz w:val="22"/>
          <w:szCs w:val="22"/>
        </w:rPr>
        <w:t>l</w:t>
      </w:r>
      <w:r w:rsidRPr="00E34D09">
        <w:rPr>
          <w:rFonts w:asciiTheme="minorHAnsi" w:hAnsiTheme="minorHAnsi" w:cstheme="minorHAnsi"/>
          <w:iCs/>
          <w:sz w:val="22"/>
          <w:szCs w:val="22"/>
        </w:rPr>
        <w:t>y</w:t>
      </w:r>
      <w:r w:rsidRPr="00E34D09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z w:val="22"/>
          <w:szCs w:val="22"/>
        </w:rPr>
        <w:t>s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z w:val="22"/>
          <w:szCs w:val="22"/>
        </w:rPr>
        <w:t>l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z w:val="22"/>
          <w:szCs w:val="22"/>
        </w:rPr>
        <w:t>s</w:t>
      </w:r>
      <w:r w:rsidRPr="00E34D09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ca</w:t>
      </w:r>
      <w:r w:rsidRPr="00E34D09">
        <w:rPr>
          <w:rFonts w:asciiTheme="minorHAnsi" w:hAnsiTheme="minorHAnsi" w:cstheme="minorHAnsi"/>
          <w:iCs/>
          <w:sz w:val="22"/>
          <w:szCs w:val="22"/>
        </w:rPr>
        <w:t>sh</w:t>
      </w:r>
      <w:r w:rsidRPr="00E34D09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z w:val="22"/>
          <w:szCs w:val="22"/>
        </w:rPr>
        <w:t>s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c</w:t>
      </w:r>
      <w:r w:rsidRPr="00E34D09">
        <w:rPr>
          <w:rFonts w:asciiTheme="minorHAnsi" w:hAnsiTheme="minorHAnsi" w:cstheme="minorHAnsi"/>
          <w:iCs/>
          <w:sz w:val="22"/>
          <w:szCs w:val="22"/>
        </w:rPr>
        <w:t>ti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s</w:t>
      </w:r>
      <w:r w:rsidRPr="00E34D09">
        <w:rPr>
          <w:rFonts w:asciiTheme="minorHAnsi" w:hAnsiTheme="minorHAnsi" w:cstheme="minorHAnsi"/>
          <w:iCs/>
          <w:sz w:val="22"/>
          <w:szCs w:val="22"/>
        </w:rPr>
        <w:t>,</w:t>
      </w:r>
      <w:r w:rsidRPr="00E34D09">
        <w:rPr>
          <w:rFonts w:asciiTheme="minorHAnsi" w:hAnsiTheme="minorHAnsi" w:cstheme="minorHAnsi"/>
          <w:iCs/>
          <w:spacing w:val="25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pacing w:val="-1"/>
          <w:sz w:val="22"/>
          <w:szCs w:val="22"/>
        </w:rPr>
        <w:t>m</w:t>
      </w:r>
      <w:r w:rsidRPr="00E34D09">
        <w:rPr>
          <w:rFonts w:asciiTheme="minorHAnsi" w:hAnsiTheme="minorHAnsi" w:cstheme="minorHAnsi"/>
          <w:iCs/>
          <w:spacing w:val="-4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un</w:t>
      </w:r>
      <w:r w:rsidRPr="00E34D09">
        <w:rPr>
          <w:rFonts w:asciiTheme="minorHAnsi" w:hAnsiTheme="minorHAnsi" w:cstheme="minorHAnsi"/>
          <w:iCs/>
          <w:sz w:val="22"/>
          <w:szCs w:val="22"/>
        </w:rPr>
        <w:t>ti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z w:val="22"/>
          <w:szCs w:val="22"/>
        </w:rPr>
        <w:t>g</w:t>
      </w:r>
      <w:r w:rsidRPr="00E34D09">
        <w:rPr>
          <w:rFonts w:asciiTheme="minorHAnsi" w:hAnsiTheme="minorHAnsi" w:cstheme="minorHAnsi"/>
          <w:iCs/>
          <w:spacing w:val="21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z w:val="22"/>
          <w:szCs w:val="22"/>
        </w:rPr>
        <w:t>to</w:t>
      </w:r>
      <w:r w:rsidRPr="00E34D09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v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4"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3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z w:val="22"/>
          <w:szCs w:val="22"/>
        </w:rPr>
        <w:t>1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3"/>
          <w:w w:val="102"/>
          <w:sz w:val="22"/>
          <w:szCs w:val="22"/>
        </w:rPr>
        <w:t>l</w:t>
      </w:r>
      <w:r w:rsidRPr="00E34D09">
        <w:rPr>
          <w:rFonts w:asciiTheme="minorHAnsi" w:hAnsiTheme="minorHAnsi" w:cstheme="minorHAnsi"/>
          <w:iCs/>
          <w:spacing w:val="1"/>
          <w:w w:val="102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pacing w:val="-4"/>
          <w:w w:val="102"/>
          <w:sz w:val="22"/>
          <w:szCs w:val="22"/>
        </w:rPr>
        <w:t>k</w:t>
      </w:r>
      <w:r w:rsidRPr="00E34D09">
        <w:rPr>
          <w:rFonts w:asciiTheme="minorHAnsi" w:hAnsiTheme="minorHAnsi" w:cstheme="minorHAnsi"/>
          <w:iCs/>
          <w:spacing w:val="1"/>
          <w:w w:val="102"/>
          <w:sz w:val="22"/>
          <w:szCs w:val="22"/>
        </w:rPr>
        <w:t>h</w:t>
      </w:r>
      <w:r w:rsidRPr="00E34D09">
        <w:rPr>
          <w:rFonts w:asciiTheme="minorHAnsi" w:hAnsiTheme="minorHAnsi" w:cstheme="minorHAnsi"/>
          <w:iCs/>
          <w:w w:val="102"/>
          <w:sz w:val="22"/>
          <w:szCs w:val="22"/>
        </w:rPr>
        <w:t>.</w:t>
      </w:r>
    </w:p>
    <w:p w14:paraId="04955622" w14:textId="77777777" w:rsidR="00AB108C" w:rsidRPr="00E34D09" w:rsidRDefault="00882E35">
      <w:pPr>
        <w:spacing w:before="44"/>
        <w:ind w:left="106"/>
        <w:rPr>
          <w:rFonts w:asciiTheme="minorHAnsi" w:hAnsiTheme="minorHAnsi" w:cstheme="minorHAnsi"/>
          <w:iCs/>
          <w:sz w:val="22"/>
          <w:szCs w:val="22"/>
        </w:rPr>
      </w:pPr>
      <w:r w:rsidRPr="00E34D09">
        <w:rPr>
          <w:rFonts w:asciiTheme="minorHAnsi" w:eastAsia="Microsoft Sans Serif" w:hAnsiTheme="minorHAnsi" w:cstheme="minorHAnsi"/>
          <w:iCs/>
          <w:w w:val="342"/>
          <w:sz w:val="22"/>
          <w:szCs w:val="22"/>
        </w:rPr>
        <w:t xml:space="preserve"> </w:t>
      </w:r>
      <w:r w:rsidRPr="00E34D09">
        <w:rPr>
          <w:rFonts w:asciiTheme="minorHAnsi" w:eastAsia="Microsoft Sans Serif" w:hAnsiTheme="minorHAnsi" w:cstheme="minorHAnsi"/>
          <w:iCs/>
          <w:sz w:val="22"/>
          <w:szCs w:val="22"/>
        </w:rPr>
        <w:t xml:space="preserve">   </w:t>
      </w:r>
      <w:r w:rsidRPr="00E34D09">
        <w:rPr>
          <w:rFonts w:asciiTheme="minorHAnsi" w:eastAsia="Microsoft Sans Serif" w:hAnsiTheme="minorHAnsi" w:cstheme="minorHAnsi"/>
          <w:iCs/>
          <w:spacing w:val="-24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M</w:t>
      </w:r>
      <w:r w:rsidRPr="00E34D09">
        <w:rPr>
          <w:rFonts w:asciiTheme="minorHAnsi" w:hAnsiTheme="minorHAnsi" w:cstheme="minorHAnsi"/>
          <w:b/>
          <w:iCs/>
          <w:spacing w:val="-2"/>
          <w:sz w:val="22"/>
          <w:szCs w:val="22"/>
        </w:rPr>
        <w:t>a</w:t>
      </w:r>
      <w:r w:rsidRPr="00E34D09">
        <w:rPr>
          <w:rFonts w:asciiTheme="minorHAnsi" w:hAnsiTheme="minorHAnsi" w:cstheme="minorHAnsi"/>
          <w:b/>
          <w:iCs/>
          <w:spacing w:val="3"/>
          <w:sz w:val="22"/>
          <w:szCs w:val="22"/>
        </w:rPr>
        <w:t>i</w:t>
      </w:r>
      <w:r w:rsidRPr="00E34D09">
        <w:rPr>
          <w:rFonts w:asciiTheme="minorHAnsi" w:hAnsiTheme="minorHAnsi" w:cstheme="minorHAnsi"/>
          <w:b/>
          <w:iCs/>
          <w:spacing w:val="-4"/>
          <w:sz w:val="22"/>
          <w:szCs w:val="22"/>
        </w:rPr>
        <w:t>n</w:t>
      </w:r>
      <w:r w:rsidRPr="00E34D09">
        <w:rPr>
          <w:rFonts w:asciiTheme="minorHAnsi" w:hAnsiTheme="minorHAnsi" w:cstheme="minorHAnsi"/>
          <w:b/>
          <w:iCs/>
          <w:sz w:val="22"/>
          <w:szCs w:val="22"/>
        </w:rPr>
        <w:t>t</w:t>
      </w: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a</w:t>
      </w:r>
      <w:r w:rsidRPr="00E34D09">
        <w:rPr>
          <w:rFonts w:asciiTheme="minorHAnsi" w:hAnsiTheme="minorHAnsi" w:cstheme="minorHAnsi"/>
          <w:b/>
          <w:iCs/>
          <w:spacing w:val="3"/>
          <w:sz w:val="22"/>
          <w:szCs w:val="22"/>
        </w:rPr>
        <w:t>i</w:t>
      </w:r>
      <w:r w:rsidRPr="00E34D09">
        <w:rPr>
          <w:rFonts w:asciiTheme="minorHAnsi" w:hAnsiTheme="minorHAnsi" w:cstheme="minorHAnsi"/>
          <w:b/>
          <w:iCs/>
          <w:sz w:val="22"/>
          <w:szCs w:val="22"/>
        </w:rPr>
        <w:t>n</w:t>
      </w:r>
      <w:r w:rsidRPr="00E34D09">
        <w:rPr>
          <w:rFonts w:asciiTheme="minorHAnsi" w:hAnsiTheme="minorHAnsi" w:cstheme="minorHAnsi"/>
          <w:b/>
          <w:iCs/>
          <w:spacing w:val="18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4"/>
          <w:sz w:val="22"/>
          <w:szCs w:val="22"/>
        </w:rPr>
        <w:t>g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en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z w:val="22"/>
          <w:szCs w:val="22"/>
        </w:rPr>
        <w:t>l</w:t>
      </w:r>
      <w:r w:rsidRPr="00E34D09">
        <w:rPr>
          <w:rFonts w:asciiTheme="minorHAnsi" w:hAnsiTheme="minorHAnsi" w:cstheme="minorHAnsi"/>
          <w:iCs/>
          <w:spacing w:val="15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l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ed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ge</w:t>
      </w:r>
      <w:r w:rsidRPr="00E34D09">
        <w:rPr>
          <w:rFonts w:asciiTheme="minorHAnsi" w:hAnsiTheme="minorHAnsi" w:cstheme="minorHAnsi"/>
          <w:iCs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pacing w:val="13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z w:val="22"/>
          <w:szCs w:val="22"/>
        </w:rPr>
        <w:t>d</w:t>
      </w:r>
      <w:r w:rsidRPr="00E34D09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l</w:t>
      </w:r>
      <w:r w:rsidRPr="00E34D09">
        <w:rPr>
          <w:rFonts w:asciiTheme="minorHAnsi" w:hAnsiTheme="minorHAnsi" w:cstheme="minorHAnsi"/>
          <w:iCs/>
          <w:sz w:val="22"/>
          <w:szCs w:val="22"/>
        </w:rPr>
        <w:t>l</w:t>
      </w:r>
      <w:r w:rsidRPr="00E34D09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b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k</w:t>
      </w:r>
      <w:r w:rsidRPr="00E34D09">
        <w:rPr>
          <w:rFonts w:asciiTheme="minorHAnsi" w:hAnsiTheme="minorHAnsi" w:cstheme="minorHAnsi"/>
          <w:iCs/>
          <w:sz w:val="22"/>
          <w:szCs w:val="22"/>
        </w:rPr>
        <w:t>s</w:t>
      </w:r>
      <w:r w:rsidRPr="00E34D09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sz w:val="22"/>
          <w:szCs w:val="22"/>
        </w:rPr>
        <w:t>f</w:t>
      </w:r>
      <w:r w:rsidRPr="00E34D09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ac</w:t>
      </w:r>
      <w:r w:rsidRPr="00E34D09">
        <w:rPr>
          <w:rFonts w:asciiTheme="minorHAnsi" w:hAnsiTheme="minorHAnsi" w:cstheme="minorHAnsi"/>
          <w:iCs/>
          <w:spacing w:val="-4"/>
          <w:sz w:val="22"/>
          <w:szCs w:val="22"/>
        </w:rPr>
        <w:t>c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oun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z w:val="22"/>
          <w:szCs w:val="22"/>
        </w:rPr>
        <w:t>s</w:t>
      </w:r>
      <w:r w:rsidRPr="00E34D09">
        <w:rPr>
          <w:rFonts w:asciiTheme="minorHAnsi" w:hAnsiTheme="minorHAnsi" w:cstheme="minorHAnsi"/>
          <w:iCs/>
          <w:spacing w:val="18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u</w:t>
      </w:r>
      <w:r w:rsidRPr="00E34D09">
        <w:rPr>
          <w:rFonts w:asciiTheme="minorHAnsi" w:hAnsiTheme="minorHAnsi" w:cstheme="minorHAnsi"/>
          <w:iCs/>
          <w:sz w:val="22"/>
          <w:szCs w:val="22"/>
        </w:rPr>
        <w:t>p</w:t>
      </w:r>
      <w:r w:rsidRPr="00E34D09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F</w:t>
      </w:r>
      <w:r w:rsidRPr="00E34D09">
        <w:rPr>
          <w:rFonts w:asciiTheme="minorHAnsi" w:hAnsiTheme="minorHAnsi" w:cstheme="minorHAnsi"/>
          <w:iCs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z w:val="22"/>
          <w:szCs w:val="22"/>
        </w:rPr>
        <w:t>l</w:t>
      </w:r>
      <w:r w:rsidRPr="00E34D09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c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cou</w:t>
      </w:r>
      <w:r w:rsidRPr="00E34D09">
        <w:rPr>
          <w:rFonts w:asciiTheme="minorHAnsi" w:hAnsiTheme="minorHAnsi" w:cstheme="minorHAnsi"/>
          <w:iCs/>
          <w:spacing w:val="-4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pacing w:val="3"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z w:val="22"/>
          <w:szCs w:val="22"/>
        </w:rPr>
        <w:t>s</w:t>
      </w:r>
      <w:r w:rsidRPr="00E34D09">
        <w:rPr>
          <w:rFonts w:asciiTheme="minorHAnsi" w:hAnsiTheme="minorHAnsi" w:cstheme="minorHAnsi"/>
          <w:iCs/>
          <w:spacing w:val="13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z w:val="22"/>
          <w:szCs w:val="22"/>
        </w:rPr>
        <w:t>&amp;</w:t>
      </w:r>
      <w:r w:rsidRPr="00E34D09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B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z w:val="22"/>
          <w:szCs w:val="22"/>
        </w:rPr>
        <w:t>l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an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c</w:t>
      </w:r>
      <w:r w:rsidRPr="00E34D09">
        <w:rPr>
          <w:rFonts w:asciiTheme="minorHAnsi" w:hAnsiTheme="minorHAnsi" w:cstheme="minorHAnsi"/>
          <w:iCs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pacing w:val="14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2"/>
          <w:w w:val="102"/>
          <w:sz w:val="22"/>
          <w:szCs w:val="22"/>
        </w:rPr>
        <w:t>s</w:t>
      </w:r>
      <w:r w:rsidRPr="00E34D09">
        <w:rPr>
          <w:rFonts w:asciiTheme="minorHAnsi" w:hAnsiTheme="minorHAnsi" w:cstheme="minorHAnsi"/>
          <w:iCs/>
          <w:spacing w:val="1"/>
          <w:w w:val="102"/>
          <w:sz w:val="22"/>
          <w:szCs w:val="22"/>
        </w:rPr>
        <w:t>he</w:t>
      </w:r>
      <w:r w:rsidRPr="00E34D09">
        <w:rPr>
          <w:rFonts w:asciiTheme="minorHAnsi" w:hAnsiTheme="minorHAnsi" w:cstheme="minorHAnsi"/>
          <w:iCs/>
          <w:spacing w:val="-2"/>
          <w:w w:val="102"/>
          <w:sz w:val="22"/>
          <w:szCs w:val="22"/>
        </w:rPr>
        <w:t>et</w:t>
      </w:r>
      <w:r w:rsidRPr="00E34D09">
        <w:rPr>
          <w:rFonts w:asciiTheme="minorHAnsi" w:hAnsiTheme="minorHAnsi" w:cstheme="minorHAnsi"/>
          <w:iCs/>
          <w:w w:val="102"/>
          <w:sz w:val="22"/>
          <w:szCs w:val="22"/>
        </w:rPr>
        <w:t>.</w:t>
      </w:r>
    </w:p>
    <w:p w14:paraId="70160148" w14:textId="77777777" w:rsidR="00AB108C" w:rsidRPr="00E34D09" w:rsidRDefault="00882E35">
      <w:pPr>
        <w:spacing w:before="44" w:line="243" w:lineRule="auto"/>
        <w:ind w:left="457" w:right="473" w:hanging="350"/>
        <w:rPr>
          <w:rFonts w:asciiTheme="minorHAnsi" w:hAnsiTheme="minorHAnsi" w:cstheme="minorHAnsi"/>
          <w:iCs/>
          <w:sz w:val="22"/>
          <w:szCs w:val="22"/>
        </w:rPr>
      </w:pPr>
      <w:r w:rsidRPr="00E34D09">
        <w:rPr>
          <w:rFonts w:asciiTheme="minorHAnsi" w:eastAsia="Microsoft Sans Serif" w:hAnsiTheme="minorHAnsi" w:cstheme="minorHAnsi"/>
          <w:iCs/>
          <w:w w:val="342"/>
          <w:sz w:val="22"/>
          <w:szCs w:val="22"/>
        </w:rPr>
        <w:t xml:space="preserve"> </w:t>
      </w:r>
      <w:r w:rsidRPr="00E34D09">
        <w:rPr>
          <w:rFonts w:asciiTheme="minorHAnsi" w:eastAsia="Microsoft Sans Serif" w:hAnsiTheme="minorHAnsi" w:cstheme="minorHAnsi"/>
          <w:iCs/>
          <w:sz w:val="22"/>
          <w:szCs w:val="22"/>
        </w:rPr>
        <w:t xml:space="preserve">   </w:t>
      </w:r>
      <w:r w:rsidRPr="00E34D09">
        <w:rPr>
          <w:rFonts w:asciiTheme="minorHAnsi" w:eastAsia="Microsoft Sans Serif" w:hAnsiTheme="minorHAnsi" w:cstheme="minorHAnsi"/>
          <w:iCs/>
          <w:spacing w:val="-24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P</w:t>
      </w:r>
      <w:r w:rsidRPr="00E34D09">
        <w:rPr>
          <w:rFonts w:asciiTheme="minorHAnsi" w:hAnsiTheme="minorHAnsi" w:cstheme="minorHAnsi"/>
          <w:b/>
          <w:iCs/>
          <w:spacing w:val="-2"/>
          <w:sz w:val="22"/>
          <w:szCs w:val="22"/>
        </w:rPr>
        <w:t>e</w:t>
      </w: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r</w:t>
      </w:r>
      <w:r w:rsidRPr="00E34D09">
        <w:rPr>
          <w:rFonts w:asciiTheme="minorHAnsi" w:hAnsiTheme="minorHAnsi" w:cstheme="minorHAnsi"/>
          <w:b/>
          <w:iCs/>
          <w:sz w:val="22"/>
          <w:szCs w:val="22"/>
        </w:rPr>
        <w:t>f</w:t>
      </w:r>
      <w:r w:rsidRPr="00E34D09">
        <w:rPr>
          <w:rFonts w:asciiTheme="minorHAnsi" w:hAnsiTheme="minorHAnsi" w:cstheme="minorHAnsi"/>
          <w:b/>
          <w:iCs/>
          <w:spacing w:val="-2"/>
          <w:sz w:val="22"/>
          <w:szCs w:val="22"/>
        </w:rPr>
        <w:t>o</w:t>
      </w: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r</w:t>
      </w:r>
      <w:r w:rsidRPr="00E34D09">
        <w:rPr>
          <w:rFonts w:asciiTheme="minorHAnsi" w:hAnsiTheme="minorHAnsi" w:cstheme="minorHAnsi"/>
          <w:b/>
          <w:iCs/>
          <w:sz w:val="22"/>
          <w:szCs w:val="22"/>
        </w:rPr>
        <w:t>m</w:t>
      </w:r>
      <w:r w:rsidRPr="00E34D09">
        <w:rPr>
          <w:rFonts w:asciiTheme="minorHAnsi" w:hAnsiTheme="minorHAnsi" w:cstheme="minorHAnsi"/>
          <w:b/>
          <w:iCs/>
          <w:spacing w:val="14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3"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z w:val="22"/>
          <w:szCs w:val="22"/>
        </w:rPr>
        <w:t>l</w:t>
      </w:r>
      <w:r w:rsidRPr="00E34D09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au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d</w:t>
      </w:r>
      <w:r w:rsidRPr="00E34D09">
        <w:rPr>
          <w:rFonts w:asciiTheme="minorHAnsi" w:hAnsiTheme="minorHAnsi" w:cstheme="minorHAnsi"/>
          <w:iCs/>
          <w:sz w:val="22"/>
          <w:szCs w:val="22"/>
        </w:rPr>
        <w:t>its</w:t>
      </w:r>
      <w:r w:rsidRPr="00E34D09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z w:val="22"/>
          <w:szCs w:val="22"/>
        </w:rPr>
        <w:t>d</w:t>
      </w:r>
      <w:r w:rsidRPr="00E34D09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z w:val="22"/>
          <w:szCs w:val="22"/>
        </w:rPr>
        <w:t>s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u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b</w:t>
      </w:r>
      <w:r w:rsidRPr="00E34D09">
        <w:rPr>
          <w:rFonts w:asciiTheme="minorHAnsi" w:hAnsiTheme="minorHAnsi" w:cstheme="minorHAnsi"/>
          <w:iCs/>
          <w:spacing w:val="-1"/>
          <w:sz w:val="22"/>
          <w:szCs w:val="22"/>
        </w:rPr>
        <w:t>m</w:t>
      </w:r>
      <w:r w:rsidRPr="00E34D09">
        <w:rPr>
          <w:rFonts w:asciiTheme="minorHAnsi" w:hAnsiTheme="minorHAnsi" w:cstheme="minorHAnsi"/>
          <w:iCs/>
          <w:sz w:val="22"/>
          <w:szCs w:val="22"/>
        </w:rPr>
        <w:t>it</w:t>
      </w:r>
      <w:r w:rsidRPr="00E34D09">
        <w:rPr>
          <w:rFonts w:asciiTheme="minorHAnsi" w:hAnsiTheme="minorHAnsi" w:cstheme="minorHAnsi"/>
          <w:iCs/>
          <w:spacing w:val="12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d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pacing w:val="3"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z w:val="22"/>
          <w:szCs w:val="22"/>
        </w:rPr>
        <w:t>l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z w:val="22"/>
          <w:szCs w:val="22"/>
        </w:rPr>
        <w:t>d</w:t>
      </w:r>
      <w:r w:rsidRPr="00E34D09">
        <w:rPr>
          <w:rFonts w:asciiTheme="minorHAnsi" w:hAnsiTheme="minorHAnsi" w:cstheme="minorHAnsi"/>
          <w:iCs/>
          <w:spacing w:val="14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co</w:t>
      </w:r>
      <w:r w:rsidRPr="00E34D09">
        <w:rPr>
          <w:rFonts w:asciiTheme="minorHAnsi" w:hAnsiTheme="minorHAnsi" w:cstheme="minorHAnsi"/>
          <w:iCs/>
          <w:spacing w:val="-1"/>
          <w:sz w:val="22"/>
          <w:szCs w:val="22"/>
        </w:rPr>
        <w:t>mm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nda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on</w:t>
      </w:r>
      <w:r w:rsidRPr="00E34D09">
        <w:rPr>
          <w:rFonts w:asciiTheme="minorHAnsi" w:hAnsiTheme="minorHAnsi" w:cstheme="minorHAnsi"/>
          <w:iCs/>
          <w:sz w:val="22"/>
          <w:szCs w:val="22"/>
        </w:rPr>
        <w:t>s</w:t>
      </w:r>
      <w:r w:rsidRPr="00E34D09">
        <w:rPr>
          <w:rFonts w:asciiTheme="minorHAnsi" w:hAnsiTheme="minorHAnsi" w:cstheme="minorHAnsi"/>
          <w:iCs/>
          <w:spacing w:val="28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z w:val="22"/>
          <w:szCs w:val="22"/>
        </w:rPr>
        <w:t>to</w:t>
      </w:r>
      <w:r w:rsidRPr="00E34D09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m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pacing w:val="-4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pacing w:val="-1"/>
          <w:sz w:val="22"/>
          <w:szCs w:val="22"/>
        </w:rPr>
        <w:t>m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en</w:t>
      </w:r>
      <w:r w:rsidRPr="00E34D09">
        <w:rPr>
          <w:rFonts w:asciiTheme="minorHAnsi" w:hAnsiTheme="minorHAnsi" w:cstheme="minorHAnsi"/>
          <w:iCs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pacing w:val="24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an</w:t>
      </w:r>
      <w:r w:rsidRPr="00E34D09">
        <w:rPr>
          <w:rFonts w:asciiTheme="minorHAnsi" w:hAnsiTheme="minorHAnsi" w:cstheme="minorHAnsi"/>
          <w:iCs/>
          <w:sz w:val="22"/>
          <w:szCs w:val="22"/>
        </w:rPr>
        <w:t>d</w:t>
      </w:r>
      <w:r w:rsidRPr="00E34D09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d</w:t>
      </w:r>
      <w:r w:rsidRPr="00E34D09">
        <w:rPr>
          <w:rFonts w:asciiTheme="minorHAnsi" w:hAnsiTheme="minorHAnsi" w:cstheme="minorHAnsi"/>
          <w:iCs/>
          <w:sz w:val="22"/>
          <w:szCs w:val="22"/>
        </w:rPr>
        <w:t>ir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c</w:t>
      </w:r>
      <w:r w:rsidRPr="00E34D09">
        <w:rPr>
          <w:rFonts w:asciiTheme="minorHAnsi" w:hAnsiTheme="minorHAnsi" w:cstheme="minorHAnsi"/>
          <w:iCs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rs</w:t>
      </w:r>
      <w:r w:rsidRPr="00E34D09">
        <w:rPr>
          <w:rFonts w:asciiTheme="minorHAnsi" w:hAnsiTheme="minorHAnsi" w:cstheme="minorHAnsi"/>
          <w:iCs/>
          <w:sz w:val="22"/>
          <w:szCs w:val="22"/>
        </w:rPr>
        <w:t>,</w:t>
      </w:r>
      <w:r w:rsidRPr="00E34D09">
        <w:rPr>
          <w:rFonts w:asciiTheme="minorHAnsi" w:hAnsiTheme="minorHAnsi" w:cstheme="minorHAnsi"/>
          <w:iCs/>
          <w:spacing w:val="20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d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z w:val="22"/>
          <w:szCs w:val="22"/>
        </w:rPr>
        <w:t>tif</w:t>
      </w:r>
      <w:r w:rsidRPr="00E34D09">
        <w:rPr>
          <w:rFonts w:asciiTheme="minorHAnsi" w:hAnsiTheme="minorHAnsi" w:cstheme="minorHAnsi"/>
          <w:iCs/>
          <w:spacing w:val="-7"/>
          <w:sz w:val="22"/>
          <w:szCs w:val="22"/>
        </w:rPr>
        <w:t>y</w:t>
      </w:r>
      <w:r w:rsidRPr="00E34D09">
        <w:rPr>
          <w:rFonts w:asciiTheme="minorHAnsi" w:hAnsiTheme="minorHAnsi" w:cstheme="minorHAnsi"/>
          <w:iCs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3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z w:val="22"/>
          <w:szCs w:val="22"/>
        </w:rPr>
        <w:t>g</w:t>
      </w:r>
      <w:r w:rsidRPr="00E34D09">
        <w:rPr>
          <w:rFonts w:asciiTheme="minorHAnsi" w:hAnsiTheme="minorHAnsi" w:cstheme="minorHAnsi"/>
          <w:iCs/>
          <w:spacing w:val="19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w w:val="102"/>
          <w:sz w:val="22"/>
          <w:szCs w:val="22"/>
        </w:rPr>
        <w:t>po</w:t>
      </w:r>
      <w:r w:rsidRPr="00E34D09">
        <w:rPr>
          <w:rFonts w:asciiTheme="minorHAnsi" w:hAnsiTheme="minorHAnsi" w:cstheme="minorHAnsi"/>
          <w:iCs/>
          <w:spacing w:val="-2"/>
          <w:w w:val="102"/>
          <w:sz w:val="22"/>
          <w:szCs w:val="22"/>
        </w:rPr>
        <w:t>te</w:t>
      </w:r>
      <w:r w:rsidRPr="00E34D09">
        <w:rPr>
          <w:rFonts w:asciiTheme="minorHAnsi" w:hAnsiTheme="minorHAnsi" w:cstheme="minorHAnsi"/>
          <w:iCs/>
          <w:spacing w:val="1"/>
          <w:w w:val="102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w w:val="102"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pacing w:val="-2"/>
          <w:w w:val="102"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1"/>
          <w:w w:val="102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w w:val="102"/>
          <w:sz w:val="22"/>
          <w:szCs w:val="22"/>
        </w:rPr>
        <w:t xml:space="preserve">l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E34D09">
        <w:rPr>
          <w:rFonts w:asciiTheme="minorHAnsi" w:hAnsiTheme="minorHAnsi" w:cstheme="minorHAnsi"/>
          <w:iCs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b</w:t>
      </w:r>
      <w:r w:rsidRPr="00E34D09">
        <w:rPr>
          <w:rFonts w:asciiTheme="minorHAnsi" w:hAnsiTheme="minorHAnsi" w:cstheme="minorHAnsi"/>
          <w:iCs/>
          <w:sz w:val="22"/>
          <w:szCs w:val="22"/>
        </w:rPr>
        <w:t>l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pacing w:val="-1"/>
          <w:sz w:val="22"/>
          <w:szCs w:val="22"/>
        </w:rPr>
        <w:t>m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s</w:t>
      </w:r>
      <w:r w:rsidRPr="00E34D09">
        <w:rPr>
          <w:rFonts w:asciiTheme="minorHAnsi" w:hAnsiTheme="minorHAnsi" w:cstheme="minorHAnsi"/>
          <w:iCs/>
          <w:sz w:val="22"/>
          <w:szCs w:val="22"/>
        </w:rPr>
        <w:t>,</w:t>
      </w:r>
      <w:r w:rsidRPr="00E34D09">
        <w:rPr>
          <w:rFonts w:asciiTheme="minorHAnsi" w:hAnsiTheme="minorHAnsi" w:cstheme="minorHAnsi"/>
          <w:iCs/>
          <w:spacing w:val="19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x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ce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s</w:t>
      </w:r>
      <w:r w:rsidRPr="00E34D09">
        <w:rPr>
          <w:rFonts w:asciiTheme="minorHAnsi" w:hAnsiTheme="minorHAnsi" w:cstheme="minorHAnsi"/>
          <w:iCs/>
          <w:sz w:val="22"/>
          <w:szCs w:val="22"/>
        </w:rPr>
        <w:t>si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v</w:t>
      </w:r>
      <w:r w:rsidRPr="00E34D09">
        <w:rPr>
          <w:rFonts w:asciiTheme="minorHAnsi" w:hAnsiTheme="minorHAnsi" w:cstheme="minorHAnsi"/>
          <w:iCs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pacing w:val="19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z w:val="22"/>
          <w:szCs w:val="22"/>
        </w:rPr>
        <w:t>s</w:t>
      </w:r>
      <w:r w:rsidRPr="00E34D09">
        <w:rPr>
          <w:rFonts w:asciiTheme="minorHAnsi" w:hAnsiTheme="minorHAnsi" w:cstheme="minorHAnsi"/>
          <w:iCs/>
          <w:spacing w:val="-4"/>
          <w:sz w:val="22"/>
          <w:szCs w:val="22"/>
        </w:rPr>
        <w:t>p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end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z w:val="22"/>
          <w:szCs w:val="22"/>
        </w:rPr>
        <w:t>g</w:t>
      </w:r>
      <w:r w:rsidRPr="00E34D09">
        <w:rPr>
          <w:rFonts w:asciiTheme="minorHAnsi" w:hAnsiTheme="minorHAnsi" w:cstheme="minorHAnsi"/>
          <w:iCs/>
          <w:spacing w:val="16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an</w:t>
      </w:r>
      <w:r w:rsidRPr="00E34D09">
        <w:rPr>
          <w:rFonts w:asciiTheme="minorHAnsi" w:hAnsiTheme="minorHAnsi" w:cstheme="minorHAnsi"/>
          <w:iCs/>
          <w:sz w:val="22"/>
          <w:szCs w:val="22"/>
        </w:rPr>
        <w:t>d</w:t>
      </w:r>
      <w:r w:rsidRPr="00E34D09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s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sz w:val="22"/>
          <w:szCs w:val="22"/>
        </w:rPr>
        <w:t>l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u</w:t>
      </w:r>
      <w:r w:rsidRPr="00E34D09">
        <w:rPr>
          <w:rFonts w:asciiTheme="minorHAnsi" w:hAnsiTheme="minorHAnsi" w:cstheme="minorHAnsi"/>
          <w:iCs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on</w:t>
      </w:r>
      <w:r w:rsidRPr="00E34D09">
        <w:rPr>
          <w:rFonts w:asciiTheme="minorHAnsi" w:hAnsiTheme="minorHAnsi" w:cstheme="minorHAnsi"/>
          <w:iCs/>
          <w:sz w:val="22"/>
          <w:szCs w:val="22"/>
        </w:rPr>
        <w:t>s</w:t>
      </w:r>
      <w:r w:rsidRPr="00E34D09">
        <w:rPr>
          <w:rFonts w:asciiTheme="minorHAnsi" w:hAnsiTheme="minorHAnsi" w:cstheme="minorHAnsi"/>
          <w:iCs/>
          <w:spacing w:val="16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z w:val="22"/>
          <w:szCs w:val="22"/>
        </w:rPr>
        <w:t>f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h</w:t>
      </w:r>
      <w:r w:rsidRPr="00E34D09">
        <w:rPr>
          <w:rFonts w:asciiTheme="minorHAnsi" w:hAnsiTheme="minorHAnsi" w:cstheme="minorHAnsi"/>
          <w:iCs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w w:val="102"/>
          <w:sz w:val="22"/>
          <w:szCs w:val="22"/>
        </w:rPr>
        <w:t>s</w:t>
      </w:r>
      <w:r w:rsidRPr="00E34D09">
        <w:rPr>
          <w:rFonts w:asciiTheme="minorHAnsi" w:hAnsiTheme="minorHAnsi" w:cstheme="minorHAnsi"/>
          <w:iCs/>
          <w:spacing w:val="-2"/>
          <w:w w:val="102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pacing w:val="1"/>
          <w:w w:val="102"/>
          <w:sz w:val="22"/>
          <w:szCs w:val="22"/>
        </w:rPr>
        <w:t>m</w:t>
      </w:r>
      <w:r w:rsidRPr="00E34D09">
        <w:rPr>
          <w:rFonts w:asciiTheme="minorHAnsi" w:hAnsiTheme="minorHAnsi" w:cstheme="minorHAnsi"/>
          <w:iCs/>
          <w:spacing w:val="-2"/>
          <w:w w:val="102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w w:val="102"/>
          <w:sz w:val="22"/>
          <w:szCs w:val="22"/>
        </w:rPr>
        <w:t>.</w:t>
      </w:r>
    </w:p>
    <w:p w14:paraId="173C2A6F" w14:textId="77777777" w:rsidR="00AB108C" w:rsidRPr="00E34D09" w:rsidRDefault="00882E35">
      <w:pPr>
        <w:spacing w:before="41"/>
        <w:ind w:left="106"/>
        <w:rPr>
          <w:rFonts w:asciiTheme="minorHAnsi" w:hAnsiTheme="minorHAnsi" w:cstheme="minorHAnsi"/>
          <w:iCs/>
          <w:sz w:val="22"/>
          <w:szCs w:val="22"/>
        </w:rPr>
      </w:pPr>
      <w:r w:rsidRPr="00E34D09">
        <w:rPr>
          <w:rFonts w:asciiTheme="minorHAnsi" w:eastAsia="Microsoft Sans Serif" w:hAnsiTheme="minorHAnsi" w:cstheme="minorHAnsi"/>
          <w:iCs/>
          <w:w w:val="342"/>
          <w:sz w:val="22"/>
          <w:szCs w:val="22"/>
        </w:rPr>
        <w:t xml:space="preserve"> </w:t>
      </w:r>
      <w:r w:rsidRPr="00E34D09">
        <w:rPr>
          <w:rFonts w:asciiTheme="minorHAnsi" w:eastAsia="Microsoft Sans Serif" w:hAnsiTheme="minorHAnsi" w:cstheme="minorHAnsi"/>
          <w:iCs/>
          <w:sz w:val="22"/>
          <w:szCs w:val="22"/>
        </w:rPr>
        <w:t xml:space="preserve">   </w:t>
      </w:r>
      <w:r w:rsidRPr="00E34D09">
        <w:rPr>
          <w:rFonts w:asciiTheme="minorHAnsi" w:eastAsia="Microsoft Sans Serif" w:hAnsiTheme="minorHAnsi" w:cstheme="minorHAnsi"/>
          <w:iCs/>
          <w:spacing w:val="-24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M</w:t>
      </w:r>
      <w:r w:rsidRPr="00E34D09">
        <w:rPr>
          <w:rFonts w:asciiTheme="minorHAnsi" w:hAnsiTheme="minorHAnsi" w:cstheme="minorHAnsi"/>
          <w:b/>
          <w:iCs/>
          <w:spacing w:val="-2"/>
          <w:sz w:val="22"/>
          <w:szCs w:val="22"/>
        </w:rPr>
        <w:t>a</w:t>
      </w: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na</w:t>
      </w:r>
      <w:r w:rsidRPr="00E34D09">
        <w:rPr>
          <w:rFonts w:asciiTheme="minorHAnsi" w:hAnsiTheme="minorHAnsi" w:cstheme="minorHAnsi"/>
          <w:b/>
          <w:iCs/>
          <w:spacing w:val="-2"/>
          <w:sz w:val="22"/>
          <w:szCs w:val="22"/>
        </w:rPr>
        <w:t>g</w:t>
      </w:r>
      <w:r w:rsidRPr="00E34D09">
        <w:rPr>
          <w:rFonts w:asciiTheme="minorHAnsi" w:hAnsiTheme="minorHAnsi" w:cstheme="minorHAnsi"/>
          <w:b/>
          <w:iCs/>
          <w:sz w:val="22"/>
          <w:szCs w:val="22"/>
        </w:rPr>
        <w:t>e</w:t>
      </w:r>
      <w:r w:rsidRPr="00E34D09">
        <w:rPr>
          <w:rFonts w:asciiTheme="minorHAnsi" w:hAnsiTheme="minorHAnsi" w:cstheme="minorHAnsi"/>
          <w:b/>
          <w:iCs/>
          <w:spacing w:val="15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h</w:t>
      </w:r>
      <w:r w:rsidRPr="00E34D09">
        <w:rPr>
          <w:rFonts w:asciiTheme="minorHAnsi" w:hAnsiTheme="minorHAnsi" w:cstheme="minorHAnsi"/>
          <w:iCs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B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z w:val="22"/>
          <w:szCs w:val="22"/>
        </w:rPr>
        <w:t>k</w:t>
      </w:r>
      <w:r w:rsidRPr="00E34D09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3"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c</w:t>
      </w:r>
      <w:r w:rsidRPr="00E34D09">
        <w:rPr>
          <w:rFonts w:asciiTheme="minorHAnsi" w:hAnsiTheme="minorHAnsi" w:cstheme="minorHAnsi"/>
          <w:iCs/>
          <w:sz w:val="22"/>
          <w:szCs w:val="22"/>
        </w:rPr>
        <w:t>ili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pacing w:val="3"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pacing w:val="27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4"/>
          <w:sz w:val="22"/>
          <w:szCs w:val="22"/>
        </w:rPr>
        <w:t>S</w:t>
      </w:r>
      <w:r w:rsidRPr="00E34D09">
        <w:rPr>
          <w:rFonts w:asciiTheme="minorHAnsi" w:hAnsiTheme="minorHAnsi" w:cstheme="minorHAnsi"/>
          <w:iCs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pacing w:val="3"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pacing w:val="-1"/>
          <w:sz w:val="22"/>
          <w:szCs w:val="22"/>
        </w:rPr>
        <w:t>m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pacing w:val="-4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pacing w:val="3"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z w:val="22"/>
          <w:szCs w:val="22"/>
        </w:rPr>
        <w:t>s</w:t>
      </w:r>
      <w:r w:rsidRPr="00E34D09">
        <w:rPr>
          <w:rFonts w:asciiTheme="minorHAnsi" w:hAnsiTheme="minorHAnsi" w:cstheme="minorHAnsi"/>
          <w:iCs/>
          <w:spacing w:val="19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sz w:val="22"/>
          <w:szCs w:val="22"/>
        </w:rPr>
        <w:t>f</w:t>
      </w:r>
      <w:r w:rsidRPr="00E34D09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h</w:t>
      </w:r>
      <w:r w:rsidRPr="00E34D09">
        <w:rPr>
          <w:rFonts w:asciiTheme="minorHAnsi" w:hAnsiTheme="minorHAnsi" w:cstheme="minorHAnsi"/>
          <w:iCs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spacing w:val="-1"/>
          <w:sz w:val="22"/>
          <w:szCs w:val="22"/>
        </w:rPr>
        <w:t>m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pa</w:t>
      </w:r>
      <w:r w:rsidRPr="00E34D09">
        <w:rPr>
          <w:rFonts w:asciiTheme="minorHAnsi" w:hAnsiTheme="minorHAnsi" w:cstheme="minorHAnsi"/>
          <w:iCs/>
          <w:spacing w:val="3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z w:val="22"/>
          <w:szCs w:val="22"/>
        </w:rPr>
        <w:t>y</w:t>
      </w:r>
      <w:r w:rsidRPr="00E34D09">
        <w:rPr>
          <w:rFonts w:asciiTheme="minorHAnsi" w:hAnsiTheme="minorHAnsi" w:cstheme="minorHAnsi"/>
          <w:iCs/>
          <w:spacing w:val="12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f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pacing w:val="3"/>
          <w:sz w:val="22"/>
          <w:szCs w:val="22"/>
        </w:rPr>
        <w:t>l</w:t>
      </w:r>
      <w:r w:rsidRPr="00E34D09">
        <w:rPr>
          <w:rFonts w:asciiTheme="minorHAnsi" w:hAnsiTheme="minorHAnsi" w:cstheme="minorHAnsi"/>
          <w:iCs/>
          <w:sz w:val="22"/>
          <w:szCs w:val="22"/>
        </w:rPr>
        <w:t>l</w:t>
      </w:r>
      <w:r w:rsidRPr="00E34D09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3"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ec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pacing w:val="3"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-4"/>
          <w:sz w:val="22"/>
          <w:szCs w:val="22"/>
        </w:rPr>
        <w:t>p</w:t>
      </w:r>
      <w:r w:rsidRPr="00E34D09">
        <w:rPr>
          <w:rFonts w:asciiTheme="minorHAnsi" w:hAnsiTheme="minorHAnsi" w:cstheme="minorHAnsi"/>
          <w:iCs/>
          <w:spacing w:val="3"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z w:val="22"/>
          <w:szCs w:val="22"/>
        </w:rPr>
        <w:t>s</w:t>
      </w:r>
      <w:r w:rsidRPr="00E34D09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an</w:t>
      </w:r>
      <w:r w:rsidRPr="00E34D09">
        <w:rPr>
          <w:rFonts w:asciiTheme="minorHAnsi" w:hAnsiTheme="minorHAnsi" w:cstheme="minorHAnsi"/>
          <w:iCs/>
          <w:sz w:val="22"/>
          <w:szCs w:val="22"/>
        </w:rPr>
        <w:t>d</w:t>
      </w:r>
      <w:r w:rsidRPr="00E34D09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w w:val="102"/>
          <w:sz w:val="22"/>
          <w:szCs w:val="22"/>
        </w:rPr>
        <w:t>p</w:t>
      </w:r>
      <w:r w:rsidRPr="00E34D09">
        <w:rPr>
          <w:rFonts w:asciiTheme="minorHAnsi" w:hAnsiTheme="minorHAnsi" w:cstheme="minorHAnsi"/>
          <w:iCs/>
          <w:spacing w:val="3"/>
          <w:w w:val="102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pacing w:val="-7"/>
          <w:w w:val="102"/>
          <w:sz w:val="22"/>
          <w:szCs w:val="22"/>
        </w:rPr>
        <w:t>y</w:t>
      </w:r>
      <w:r w:rsidRPr="00E34D09">
        <w:rPr>
          <w:rFonts w:asciiTheme="minorHAnsi" w:hAnsiTheme="minorHAnsi" w:cstheme="minorHAnsi"/>
          <w:iCs/>
          <w:spacing w:val="1"/>
          <w:w w:val="102"/>
          <w:sz w:val="22"/>
          <w:szCs w:val="22"/>
        </w:rPr>
        <w:t>m</w:t>
      </w:r>
      <w:r w:rsidRPr="00E34D09">
        <w:rPr>
          <w:rFonts w:asciiTheme="minorHAnsi" w:hAnsiTheme="minorHAnsi" w:cstheme="minorHAnsi"/>
          <w:iCs/>
          <w:spacing w:val="-2"/>
          <w:w w:val="102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pacing w:val="1"/>
          <w:w w:val="102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pacing w:val="3"/>
          <w:w w:val="102"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pacing w:val="-2"/>
          <w:w w:val="102"/>
          <w:sz w:val="22"/>
          <w:szCs w:val="22"/>
        </w:rPr>
        <w:t>s</w:t>
      </w:r>
      <w:r w:rsidRPr="00E34D09">
        <w:rPr>
          <w:rFonts w:asciiTheme="minorHAnsi" w:hAnsiTheme="minorHAnsi" w:cstheme="minorHAnsi"/>
          <w:iCs/>
          <w:w w:val="102"/>
          <w:sz w:val="22"/>
          <w:szCs w:val="22"/>
        </w:rPr>
        <w:t>.</w:t>
      </w:r>
    </w:p>
    <w:p w14:paraId="7A34A0CA" w14:textId="77777777" w:rsidR="00AB108C" w:rsidRPr="00E34D09" w:rsidRDefault="00882E35">
      <w:pPr>
        <w:spacing w:before="44"/>
        <w:ind w:left="106"/>
        <w:rPr>
          <w:rFonts w:asciiTheme="minorHAnsi" w:hAnsiTheme="minorHAnsi" w:cstheme="minorHAnsi"/>
          <w:iCs/>
          <w:sz w:val="22"/>
          <w:szCs w:val="22"/>
        </w:rPr>
      </w:pPr>
      <w:r w:rsidRPr="00E34D09">
        <w:rPr>
          <w:rFonts w:asciiTheme="minorHAnsi" w:eastAsia="Microsoft Sans Serif" w:hAnsiTheme="minorHAnsi" w:cstheme="minorHAnsi"/>
          <w:iCs/>
          <w:w w:val="342"/>
          <w:sz w:val="22"/>
          <w:szCs w:val="22"/>
        </w:rPr>
        <w:t xml:space="preserve"> </w:t>
      </w:r>
      <w:r w:rsidRPr="00E34D09">
        <w:rPr>
          <w:rFonts w:asciiTheme="minorHAnsi" w:eastAsia="Microsoft Sans Serif" w:hAnsiTheme="minorHAnsi" w:cstheme="minorHAnsi"/>
          <w:iCs/>
          <w:sz w:val="22"/>
          <w:szCs w:val="22"/>
        </w:rPr>
        <w:t xml:space="preserve">   </w:t>
      </w:r>
      <w:r w:rsidRPr="00E34D09">
        <w:rPr>
          <w:rFonts w:asciiTheme="minorHAnsi" w:eastAsia="Microsoft Sans Serif" w:hAnsiTheme="minorHAnsi" w:cstheme="minorHAnsi"/>
          <w:iCs/>
          <w:spacing w:val="-24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Ve</w:t>
      </w:r>
      <w:r w:rsidRPr="00E34D09">
        <w:rPr>
          <w:rFonts w:asciiTheme="minorHAnsi" w:hAnsiTheme="minorHAnsi" w:cstheme="minorHAnsi"/>
          <w:b/>
          <w:iCs/>
          <w:spacing w:val="-2"/>
          <w:sz w:val="22"/>
          <w:szCs w:val="22"/>
        </w:rPr>
        <w:t>r</w:t>
      </w:r>
      <w:r w:rsidRPr="00E34D09">
        <w:rPr>
          <w:rFonts w:asciiTheme="minorHAnsi" w:hAnsiTheme="minorHAnsi" w:cstheme="minorHAnsi"/>
          <w:b/>
          <w:iCs/>
          <w:sz w:val="22"/>
          <w:szCs w:val="22"/>
        </w:rPr>
        <w:t>i</w:t>
      </w:r>
      <w:r w:rsidRPr="00E34D09">
        <w:rPr>
          <w:rFonts w:asciiTheme="minorHAnsi" w:hAnsiTheme="minorHAnsi" w:cstheme="minorHAnsi"/>
          <w:b/>
          <w:iCs/>
          <w:spacing w:val="-2"/>
          <w:sz w:val="22"/>
          <w:szCs w:val="22"/>
        </w:rPr>
        <w:t>f</w:t>
      </w:r>
      <w:r w:rsidRPr="00E34D09">
        <w:rPr>
          <w:rFonts w:asciiTheme="minorHAnsi" w:hAnsiTheme="minorHAnsi" w:cstheme="minorHAnsi"/>
          <w:b/>
          <w:iCs/>
          <w:spacing w:val="3"/>
          <w:sz w:val="22"/>
          <w:szCs w:val="22"/>
        </w:rPr>
        <w:t>i</w:t>
      </w: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c</w:t>
      </w:r>
      <w:r w:rsidRPr="00E34D09">
        <w:rPr>
          <w:rFonts w:asciiTheme="minorHAnsi" w:hAnsiTheme="minorHAnsi" w:cstheme="minorHAnsi"/>
          <w:b/>
          <w:iCs/>
          <w:spacing w:val="-4"/>
          <w:sz w:val="22"/>
          <w:szCs w:val="22"/>
        </w:rPr>
        <w:t>a</w:t>
      </w:r>
      <w:r w:rsidRPr="00E34D09">
        <w:rPr>
          <w:rFonts w:asciiTheme="minorHAnsi" w:hAnsiTheme="minorHAnsi" w:cstheme="minorHAnsi"/>
          <w:b/>
          <w:iCs/>
          <w:spacing w:val="3"/>
          <w:sz w:val="22"/>
          <w:szCs w:val="22"/>
        </w:rPr>
        <w:t>t</w:t>
      </w:r>
      <w:r w:rsidRPr="00E34D09">
        <w:rPr>
          <w:rFonts w:asciiTheme="minorHAnsi" w:hAnsiTheme="minorHAnsi" w:cstheme="minorHAnsi"/>
          <w:b/>
          <w:iCs/>
          <w:spacing w:val="-2"/>
          <w:sz w:val="22"/>
          <w:szCs w:val="22"/>
        </w:rPr>
        <w:t>i</w:t>
      </w: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o</w:t>
      </w:r>
      <w:r w:rsidRPr="00E34D09">
        <w:rPr>
          <w:rFonts w:asciiTheme="minorHAnsi" w:hAnsiTheme="minorHAnsi" w:cstheme="minorHAnsi"/>
          <w:b/>
          <w:iCs/>
          <w:sz w:val="22"/>
          <w:szCs w:val="22"/>
        </w:rPr>
        <w:t>n</w:t>
      </w:r>
      <w:r w:rsidRPr="00E34D09">
        <w:rPr>
          <w:rFonts w:asciiTheme="minorHAnsi" w:hAnsiTheme="minorHAnsi" w:cstheme="minorHAnsi"/>
          <w:b/>
          <w:iCs/>
          <w:spacing w:val="22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sz w:val="22"/>
          <w:szCs w:val="22"/>
        </w:rPr>
        <w:t>f</w:t>
      </w:r>
      <w:r w:rsidRPr="00E34D09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da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an</w:t>
      </w:r>
      <w:r w:rsidRPr="00E34D09">
        <w:rPr>
          <w:rFonts w:asciiTheme="minorHAnsi" w:hAnsiTheme="minorHAnsi" w:cstheme="minorHAnsi"/>
          <w:iCs/>
          <w:sz w:val="22"/>
          <w:szCs w:val="22"/>
        </w:rPr>
        <w:t>d</w:t>
      </w:r>
      <w:r w:rsidRPr="00E34D09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1"/>
          <w:sz w:val="22"/>
          <w:szCs w:val="22"/>
        </w:rPr>
        <w:t>M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ena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E34D09">
        <w:rPr>
          <w:rFonts w:asciiTheme="minorHAnsi" w:hAnsiTheme="minorHAnsi" w:cstheme="minorHAnsi"/>
          <w:iCs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pacing w:val="23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sz w:val="22"/>
          <w:szCs w:val="22"/>
        </w:rPr>
        <w:t xml:space="preserve">f </w:t>
      </w:r>
      <w:r w:rsidRPr="00E34D09">
        <w:rPr>
          <w:rFonts w:asciiTheme="minorHAnsi" w:hAnsiTheme="minorHAnsi" w:cstheme="minorHAnsi"/>
          <w:iCs/>
          <w:spacing w:val="3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u</w:t>
      </w:r>
      <w:r w:rsidRPr="00E34D09">
        <w:rPr>
          <w:rFonts w:asciiTheme="minorHAnsi" w:hAnsiTheme="minorHAnsi" w:cstheme="minorHAnsi"/>
          <w:iCs/>
          <w:sz w:val="22"/>
          <w:szCs w:val="22"/>
        </w:rPr>
        <w:t>ts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and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z w:val="22"/>
          <w:szCs w:val="22"/>
        </w:rPr>
        <w:t>g</w:t>
      </w:r>
      <w:r w:rsidRPr="00E34D09">
        <w:rPr>
          <w:rFonts w:asciiTheme="minorHAnsi" w:hAnsiTheme="minorHAnsi" w:cstheme="minorHAnsi"/>
          <w:iCs/>
          <w:spacing w:val="22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ep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sz w:val="22"/>
          <w:szCs w:val="22"/>
        </w:rPr>
        <w:t>rts</w:t>
      </w:r>
      <w:r w:rsidRPr="00E34D09">
        <w:rPr>
          <w:rFonts w:asciiTheme="minorHAnsi" w:hAnsiTheme="minorHAnsi" w:cstheme="minorHAnsi"/>
          <w:iCs/>
          <w:spacing w:val="13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z w:val="22"/>
          <w:szCs w:val="22"/>
        </w:rPr>
        <w:t>f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d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b</w:t>
      </w:r>
      <w:r w:rsidRPr="00E34D09">
        <w:rPr>
          <w:rFonts w:asciiTheme="minorHAnsi" w:hAnsiTheme="minorHAnsi" w:cstheme="minorHAnsi"/>
          <w:iCs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spacing w:val="3"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z w:val="22"/>
          <w:szCs w:val="22"/>
        </w:rPr>
        <w:t>s</w:t>
      </w:r>
      <w:r w:rsidRPr="00E34D09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an</w:t>
      </w:r>
      <w:r w:rsidRPr="00E34D09">
        <w:rPr>
          <w:rFonts w:asciiTheme="minorHAnsi" w:hAnsiTheme="minorHAnsi" w:cstheme="minorHAnsi"/>
          <w:iCs/>
          <w:sz w:val="22"/>
          <w:szCs w:val="22"/>
        </w:rPr>
        <w:t>d</w:t>
      </w:r>
      <w:r w:rsidRPr="00E34D09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2"/>
          <w:w w:val="102"/>
          <w:sz w:val="22"/>
          <w:szCs w:val="22"/>
        </w:rPr>
        <w:t>c</w:t>
      </w:r>
      <w:r w:rsidRPr="00E34D09">
        <w:rPr>
          <w:rFonts w:asciiTheme="minorHAnsi" w:hAnsiTheme="minorHAnsi" w:cstheme="minorHAnsi"/>
          <w:iCs/>
          <w:w w:val="102"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pacing w:val="1"/>
          <w:w w:val="102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pacing w:val="-2"/>
          <w:w w:val="102"/>
          <w:sz w:val="22"/>
          <w:szCs w:val="22"/>
        </w:rPr>
        <w:t>di</w:t>
      </w:r>
      <w:r w:rsidRPr="00E34D09">
        <w:rPr>
          <w:rFonts w:asciiTheme="minorHAnsi" w:hAnsiTheme="minorHAnsi" w:cstheme="minorHAnsi"/>
          <w:iCs/>
          <w:w w:val="102"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pacing w:val="1"/>
          <w:w w:val="102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w w:val="102"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pacing w:val="-2"/>
          <w:w w:val="102"/>
          <w:sz w:val="22"/>
          <w:szCs w:val="22"/>
        </w:rPr>
        <w:t>s</w:t>
      </w:r>
      <w:r w:rsidRPr="00E34D09">
        <w:rPr>
          <w:rFonts w:asciiTheme="minorHAnsi" w:hAnsiTheme="minorHAnsi" w:cstheme="minorHAnsi"/>
          <w:iCs/>
          <w:w w:val="102"/>
          <w:sz w:val="22"/>
          <w:szCs w:val="22"/>
        </w:rPr>
        <w:t>.</w:t>
      </w:r>
    </w:p>
    <w:p w14:paraId="500955A0" w14:textId="77777777" w:rsidR="00AB108C" w:rsidRPr="00E34D09" w:rsidRDefault="00882E35">
      <w:pPr>
        <w:spacing w:before="41"/>
        <w:ind w:left="106"/>
        <w:rPr>
          <w:rFonts w:asciiTheme="minorHAnsi" w:hAnsiTheme="minorHAnsi" w:cstheme="minorHAnsi"/>
          <w:iCs/>
          <w:sz w:val="22"/>
          <w:szCs w:val="22"/>
        </w:rPr>
      </w:pPr>
      <w:r w:rsidRPr="00E34D09">
        <w:rPr>
          <w:rFonts w:asciiTheme="minorHAnsi" w:eastAsia="Microsoft Sans Serif" w:hAnsiTheme="minorHAnsi" w:cstheme="minorHAnsi"/>
          <w:iCs/>
          <w:w w:val="342"/>
          <w:sz w:val="22"/>
          <w:szCs w:val="22"/>
        </w:rPr>
        <w:t xml:space="preserve"> </w:t>
      </w:r>
      <w:r w:rsidRPr="00E34D09">
        <w:rPr>
          <w:rFonts w:asciiTheme="minorHAnsi" w:eastAsia="Microsoft Sans Serif" w:hAnsiTheme="minorHAnsi" w:cstheme="minorHAnsi"/>
          <w:iCs/>
          <w:sz w:val="22"/>
          <w:szCs w:val="22"/>
        </w:rPr>
        <w:t xml:space="preserve">   </w:t>
      </w:r>
      <w:r w:rsidRPr="00E34D09">
        <w:rPr>
          <w:rFonts w:asciiTheme="minorHAnsi" w:eastAsia="Microsoft Sans Serif" w:hAnsiTheme="minorHAnsi" w:cstheme="minorHAnsi"/>
          <w:iCs/>
          <w:spacing w:val="-24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Ge</w:t>
      </w:r>
      <w:r w:rsidRPr="00E34D09">
        <w:rPr>
          <w:rFonts w:asciiTheme="minorHAnsi" w:hAnsiTheme="minorHAnsi" w:cstheme="minorHAnsi"/>
          <w:b/>
          <w:iCs/>
          <w:spacing w:val="-2"/>
          <w:sz w:val="22"/>
          <w:szCs w:val="22"/>
        </w:rPr>
        <w:t>ne</w:t>
      </w: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ra</w:t>
      </w:r>
      <w:r w:rsidRPr="00E34D09">
        <w:rPr>
          <w:rFonts w:asciiTheme="minorHAnsi" w:hAnsiTheme="minorHAnsi" w:cstheme="minorHAnsi"/>
          <w:b/>
          <w:iCs/>
          <w:spacing w:val="-2"/>
          <w:sz w:val="22"/>
          <w:szCs w:val="22"/>
        </w:rPr>
        <w:t>t</w:t>
      </w:r>
      <w:r w:rsidRPr="00E34D09">
        <w:rPr>
          <w:rFonts w:asciiTheme="minorHAnsi" w:hAnsiTheme="minorHAnsi" w:cstheme="minorHAnsi"/>
          <w:b/>
          <w:iCs/>
          <w:sz w:val="22"/>
          <w:szCs w:val="22"/>
        </w:rPr>
        <w:t>e</w:t>
      </w:r>
      <w:r w:rsidRPr="00E34D09">
        <w:rPr>
          <w:rFonts w:asciiTheme="minorHAnsi" w:hAnsiTheme="minorHAnsi" w:cstheme="minorHAnsi"/>
          <w:b/>
          <w:iCs/>
          <w:spacing w:val="20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z w:val="22"/>
          <w:szCs w:val="22"/>
        </w:rPr>
        <w:t>d</w:t>
      </w:r>
      <w:r w:rsidRPr="00E34D09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M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z w:val="22"/>
          <w:szCs w:val="22"/>
        </w:rPr>
        <w:t>in</w:t>
      </w:r>
      <w:r w:rsidRPr="00E34D09">
        <w:rPr>
          <w:rFonts w:asciiTheme="minorHAnsi" w:hAnsiTheme="minorHAnsi" w:cstheme="minorHAnsi"/>
          <w:iCs/>
          <w:spacing w:val="14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sz w:val="22"/>
          <w:szCs w:val="22"/>
        </w:rPr>
        <w:t>f</w:t>
      </w:r>
      <w:r w:rsidRPr="00E34D09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z w:val="22"/>
          <w:szCs w:val="22"/>
        </w:rPr>
        <w:t>s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pacing w:val="3"/>
          <w:sz w:val="22"/>
          <w:szCs w:val="22"/>
        </w:rPr>
        <w:t>l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z w:val="22"/>
          <w:szCs w:val="22"/>
        </w:rPr>
        <w:t>s</w:t>
      </w:r>
      <w:r w:rsidRPr="00E34D09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v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en</w:t>
      </w:r>
      <w:r w:rsidRPr="00E34D09">
        <w:rPr>
          <w:rFonts w:asciiTheme="minorHAnsi" w:hAnsiTheme="minorHAnsi" w:cstheme="minorHAnsi"/>
          <w:iCs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sz w:val="22"/>
          <w:szCs w:val="22"/>
        </w:rPr>
        <w:t>ry</w:t>
      </w:r>
      <w:r w:rsidRPr="00E34D09">
        <w:rPr>
          <w:rFonts w:asciiTheme="minorHAnsi" w:hAnsiTheme="minorHAnsi" w:cstheme="minorHAnsi"/>
          <w:iCs/>
          <w:spacing w:val="12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w w:val="102"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pacing w:val="1"/>
          <w:w w:val="102"/>
          <w:sz w:val="22"/>
          <w:szCs w:val="22"/>
        </w:rPr>
        <w:t>epo</w:t>
      </w:r>
      <w:r w:rsidRPr="00E34D09">
        <w:rPr>
          <w:rFonts w:asciiTheme="minorHAnsi" w:hAnsiTheme="minorHAnsi" w:cstheme="minorHAnsi"/>
          <w:iCs/>
          <w:spacing w:val="-2"/>
          <w:w w:val="102"/>
          <w:sz w:val="22"/>
          <w:szCs w:val="22"/>
        </w:rPr>
        <w:t>rt</w:t>
      </w:r>
      <w:r w:rsidRPr="00E34D09">
        <w:rPr>
          <w:rFonts w:asciiTheme="minorHAnsi" w:hAnsiTheme="minorHAnsi" w:cstheme="minorHAnsi"/>
          <w:iCs/>
          <w:w w:val="102"/>
          <w:sz w:val="22"/>
          <w:szCs w:val="22"/>
        </w:rPr>
        <w:t>.</w:t>
      </w:r>
    </w:p>
    <w:p w14:paraId="1126B8DD" w14:textId="77777777" w:rsidR="00AB108C" w:rsidRPr="00E34D09" w:rsidRDefault="00882E35">
      <w:pPr>
        <w:spacing w:before="44" w:line="243" w:lineRule="auto"/>
        <w:ind w:left="457" w:right="900" w:hanging="350"/>
        <w:rPr>
          <w:rFonts w:asciiTheme="minorHAnsi" w:hAnsiTheme="minorHAnsi" w:cstheme="minorHAnsi"/>
          <w:iCs/>
          <w:sz w:val="22"/>
          <w:szCs w:val="22"/>
        </w:rPr>
      </w:pPr>
      <w:r w:rsidRPr="00E34D09">
        <w:rPr>
          <w:rFonts w:asciiTheme="minorHAnsi" w:eastAsia="Microsoft Sans Serif" w:hAnsiTheme="minorHAnsi" w:cstheme="minorHAnsi"/>
          <w:iCs/>
          <w:w w:val="342"/>
          <w:sz w:val="22"/>
          <w:szCs w:val="22"/>
        </w:rPr>
        <w:t xml:space="preserve"> </w:t>
      </w:r>
      <w:r w:rsidRPr="00E34D09">
        <w:rPr>
          <w:rFonts w:asciiTheme="minorHAnsi" w:eastAsia="Microsoft Sans Serif" w:hAnsiTheme="minorHAnsi" w:cstheme="minorHAnsi"/>
          <w:iCs/>
          <w:sz w:val="22"/>
          <w:szCs w:val="22"/>
        </w:rPr>
        <w:t xml:space="preserve">   </w:t>
      </w:r>
      <w:r w:rsidRPr="00E34D09">
        <w:rPr>
          <w:rFonts w:asciiTheme="minorHAnsi" w:eastAsia="Microsoft Sans Serif" w:hAnsiTheme="minorHAnsi" w:cstheme="minorHAnsi"/>
          <w:iCs/>
          <w:spacing w:val="-24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b/>
          <w:iCs/>
          <w:spacing w:val="-1"/>
          <w:sz w:val="22"/>
          <w:szCs w:val="22"/>
        </w:rPr>
        <w:t>C</w:t>
      </w: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o</w:t>
      </w:r>
      <w:r w:rsidRPr="00E34D09">
        <w:rPr>
          <w:rFonts w:asciiTheme="minorHAnsi" w:hAnsiTheme="minorHAnsi" w:cstheme="minorHAnsi"/>
          <w:b/>
          <w:iCs/>
          <w:spacing w:val="-3"/>
          <w:sz w:val="22"/>
          <w:szCs w:val="22"/>
        </w:rPr>
        <w:t>n</w:t>
      </w:r>
      <w:r w:rsidRPr="00E34D09">
        <w:rPr>
          <w:rFonts w:asciiTheme="minorHAnsi" w:hAnsiTheme="minorHAnsi" w:cstheme="minorHAnsi"/>
          <w:b/>
          <w:iCs/>
          <w:spacing w:val="2"/>
          <w:sz w:val="22"/>
          <w:szCs w:val="22"/>
        </w:rPr>
        <w:t>d</w:t>
      </w:r>
      <w:r w:rsidRPr="00E34D09">
        <w:rPr>
          <w:rFonts w:asciiTheme="minorHAnsi" w:hAnsiTheme="minorHAnsi" w:cstheme="minorHAnsi"/>
          <w:b/>
          <w:iCs/>
          <w:spacing w:val="-3"/>
          <w:sz w:val="22"/>
          <w:szCs w:val="22"/>
        </w:rPr>
        <w:t>u</w:t>
      </w:r>
      <w:r w:rsidRPr="00E34D09">
        <w:rPr>
          <w:rFonts w:asciiTheme="minorHAnsi" w:hAnsiTheme="minorHAnsi" w:cstheme="minorHAnsi"/>
          <w:b/>
          <w:iCs/>
          <w:spacing w:val="2"/>
          <w:sz w:val="22"/>
          <w:szCs w:val="22"/>
        </w:rPr>
        <w:t>c</w:t>
      </w:r>
      <w:r w:rsidRPr="00E34D09">
        <w:rPr>
          <w:rFonts w:asciiTheme="minorHAnsi" w:hAnsiTheme="minorHAnsi" w:cstheme="minorHAnsi"/>
          <w:b/>
          <w:iCs/>
          <w:sz w:val="22"/>
          <w:szCs w:val="22"/>
        </w:rPr>
        <w:t>t</w:t>
      </w:r>
      <w:r w:rsidRPr="00E34D09">
        <w:rPr>
          <w:rFonts w:asciiTheme="minorHAnsi" w:hAnsiTheme="minorHAnsi" w:cstheme="minorHAnsi"/>
          <w:b/>
          <w:iCs/>
          <w:spacing w:val="10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m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h</w:t>
      </w:r>
      <w:r w:rsidRPr="00E34D09">
        <w:rPr>
          <w:rFonts w:asciiTheme="minorHAnsi" w:hAnsiTheme="minorHAnsi" w:cstheme="minorHAnsi"/>
          <w:iCs/>
          <w:spacing w:val="2"/>
          <w:sz w:val="22"/>
          <w:szCs w:val="22"/>
        </w:rPr>
        <w:t>l</w:t>
      </w:r>
      <w:r w:rsidRPr="00E34D09">
        <w:rPr>
          <w:rFonts w:asciiTheme="minorHAnsi" w:hAnsiTheme="minorHAnsi" w:cstheme="minorHAnsi"/>
          <w:iCs/>
          <w:sz w:val="22"/>
          <w:szCs w:val="22"/>
        </w:rPr>
        <w:t>y</w:t>
      </w:r>
      <w:r w:rsidRPr="00E34D09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z w:val="22"/>
          <w:szCs w:val="22"/>
        </w:rPr>
        <w:t>ec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spacing w:val="3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pacing w:val="2"/>
          <w:sz w:val="22"/>
          <w:szCs w:val="22"/>
        </w:rPr>
        <w:t>c</w:t>
      </w:r>
      <w:r w:rsidRPr="00E34D09">
        <w:rPr>
          <w:rFonts w:asciiTheme="minorHAnsi" w:hAnsiTheme="minorHAnsi" w:cstheme="minorHAnsi"/>
          <w:iCs/>
          <w:sz w:val="22"/>
          <w:szCs w:val="22"/>
        </w:rPr>
        <w:t>ilia</w:t>
      </w:r>
      <w:r w:rsidRPr="00E34D09">
        <w:rPr>
          <w:rFonts w:asciiTheme="minorHAnsi" w:hAnsiTheme="minorHAnsi" w:cstheme="minorHAnsi"/>
          <w:iCs/>
          <w:spacing w:val="2"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z w:val="22"/>
          <w:szCs w:val="22"/>
        </w:rPr>
        <w:t>s</w:t>
      </w:r>
      <w:r w:rsidRPr="00E34D09">
        <w:rPr>
          <w:rFonts w:asciiTheme="minorHAnsi" w:hAnsiTheme="minorHAnsi" w:cstheme="minorHAnsi"/>
          <w:iCs/>
          <w:spacing w:val="14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sz w:val="22"/>
          <w:szCs w:val="22"/>
        </w:rPr>
        <w:t>f</w:t>
      </w:r>
      <w:r w:rsidRPr="00E34D09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1"/>
          <w:sz w:val="22"/>
          <w:szCs w:val="22"/>
        </w:rPr>
        <w:t>G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od</w:t>
      </w:r>
      <w:r w:rsidRPr="00E34D09">
        <w:rPr>
          <w:rFonts w:asciiTheme="minorHAnsi" w:hAnsiTheme="minorHAnsi" w:cstheme="minorHAnsi"/>
          <w:iCs/>
          <w:sz w:val="22"/>
          <w:szCs w:val="22"/>
        </w:rPr>
        <w:t>s</w:t>
      </w:r>
      <w:r w:rsidRPr="00E34D09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z w:val="22"/>
          <w:szCs w:val="22"/>
        </w:rPr>
        <w:t>d</w:t>
      </w:r>
      <w:r w:rsidRPr="00E34D09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1"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nvo</w:t>
      </w:r>
      <w:r w:rsidRPr="00E34D09">
        <w:rPr>
          <w:rFonts w:asciiTheme="minorHAnsi" w:hAnsiTheme="minorHAnsi" w:cstheme="minorHAnsi"/>
          <w:iCs/>
          <w:sz w:val="22"/>
          <w:szCs w:val="22"/>
        </w:rPr>
        <w:t>ic</w:t>
      </w:r>
      <w:r w:rsidRPr="00E34D09">
        <w:rPr>
          <w:rFonts w:asciiTheme="minorHAnsi" w:hAnsiTheme="minorHAnsi" w:cstheme="minorHAnsi"/>
          <w:iCs/>
          <w:spacing w:val="-3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z w:val="22"/>
          <w:szCs w:val="22"/>
        </w:rPr>
        <w:t>s</w:t>
      </w:r>
      <w:r w:rsidRPr="00E34D09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pacing w:val="2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z w:val="22"/>
          <w:szCs w:val="22"/>
        </w:rPr>
        <w:t>c</w:t>
      </w:r>
      <w:r w:rsidRPr="00E34D09">
        <w:rPr>
          <w:rFonts w:asciiTheme="minorHAnsi" w:hAnsiTheme="minorHAnsi" w:cstheme="minorHAnsi"/>
          <w:iCs/>
          <w:spacing w:val="-3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v</w:t>
      </w:r>
      <w:r w:rsidRPr="00E34D09">
        <w:rPr>
          <w:rFonts w:asciiTheme="minorHAnsi" w:hAnsiTheme="minorHAnsi" w:cstheme="minorHAnsi"/>
          <w:iCs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d</w:t>
      </w:r>
      <w:r w:rsidRPr="00E34D09">
        <w:rPr>
          <w:rFonts w:asciiTheme="minorHAnsi" w:hAnsiTheme="minorHAnsi" w:cstheme="minorHAnsi"/>
          <w:iCs/>
          <w:sz w:val="22"/>
          <w:szCs w:val="22"/>
        </w:rPr>
        <w:t>,</w:t>
      </w:r>
      <w:r w:rsidRPr="00E34D09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1"/>
          <w:sz w:val="22"/>
          <w:szCs w:val="22"/>
        </w:rPr>
        <w:t>G</w:t>
      </w:r>
      <w:r w:rsidRPr="00E34D09">
        <w:rPr>
          <w:rFonts w:asciiTheme="minorHAnsi" w:hAnsiTheme="minorHAnsi" w:cstheme="minorHAnsi"/>
          <w:iCs/>
          <w:spacing w:val="3"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pacing w:val="2"/>
          <w:sz w:val="22"/>
          <w:szCs w:val="22"/>
        </w:rPr>
        <w:t>.</w:t>
      </w:r>
      <w:r w:rsidRPr="00E34D09">
        <w:rPr>
          <w:rFonts w:asciiTheme="minorHAnsi" w:hAnsiTheme="minorHAnsi" w:cstheme="minorHAnsi"/>
          <w:iCs/>
          <w:spacing w:val="-3"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2"/>
          <w:sz w:val="22"/>
          <w:szCs w:val="22"/>
        </w:rPr>
        <w:t>c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h</w:t>
      </w:r>
      <w:r w:rsidRPr="00E34D09">
        <w:rPr>
          <w:rFonts w:asciiTheme="minorHAnsi" w:hAnsiTheme="minorHAnsi" w:cstheme="minorHAnsi"/>
          <w:iCs/>
          <w:sz w:val="22"/>
          <w:szCs w:val="22"/>
        </w:rPr>
        <w:t>asi</w:t>
      </w:r>
      <w:r w:rsidRPr="00E34D09">
        <w:rPr>
          <w:rFonts w:asciiTheme="minorHAnsi" w:hAnsiTheme="minorHAnsi" w:cstheme="minorHAnsi"/>
          <w:iCs/>
          <w:spacing w:val="3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pacing w:val="-4"/>
          <w:sz w:val="22"/>
          <w:szCs w:val="22"/>
        </w:rPr>
        <w:t>g</w:t>
      </w:r>
      <w:r w:rsidRPr="00E34D09">
        <w:rPr>
          <w:rFonts w:asciiTheme="minorHAnsi" w:hAnsiTheme="minorHAnsi" w:cstheme="minorHAnsi"/>
          <w:iCs/>
          <w:sz w:val="22"/>
          <w:szCs w:val="22"/>
        </w:rPr>
        <w:t>,</w:t>
      </w:r>
      <w:r w:rsidRPr="00E34D09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z w:val="22"/>
          <w:szCs w:val="22"/>
        </w:rPr>
        <w:t>ec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on</w:t>
      </w:r>
      <w:r w:rsidRPr="00E34D09">
        <w:rPr>
          <w:rFonts w:asciiTheme="minorHAnsi" w:hAnsiTheme="minorHAnsi" w:cstheme="minorHAnsi"/>
          <w:iCs/>
          <w:sz w:val="22"/>
          <w:szCs w:val="22"/>
        </w:rPr>
        <w:t>ci</w:t>
      </w:r>
      <w:r w:rsidRPr="00E34D09">
        <w:rPr>
          <w:rFonts w:asciiTheme="minorHAnsi" w:hAnsiTheme="minorHAnsi" w:cstheme="minorHAnsi"/>
          <w:iCs/>
          <w:spacing w:val="2"/>
          <w:sz w:val="22"/>
          <w:szCs w:val="22"/>
        </w:rPr>
        <w:t>l</w:t>
      </w:r>
      <w:r w:rsidRPr="00E34D09">
        <w:rPr>
          <w:rFonts w:asciiTheme="minorHAnsi" w:hAnsiTheme="minorHAnsi" w:cstheme="minorHAnsi"/>
          <w:iCs/>
          <w:sz w:val="22"/>
          <w:szCs w:val="22"/>
        </w:rPr>
        <w:t>iati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pacing w:val="14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w w:val="101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w w:val="101"/>
          <w:sz w:val="22"/>
          <w:szCs w:val="22"/>
        </w:rPr>
        <w:t xml:space="preserve">f </w:t>
      </w:r>
      <w:r w:rsidRPr="00E34D09">
        <w:rPr>
          <w:rFonts w:asciiTheme="minorHAnsi" w:hAnsiTheme="minorHAnsi" w:cstheme="minorHAnsi"/>
          <w:iCs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xp</w:t>
      </w:r>
      <w:r w:rsidRPr="00E34D09">
        <w:rPr>
          <w:rFonts w:asciiTheme="minorHAnsi" w:hAnsiTheme="minorHAnsi" w:cstheme="minorHAnsi"/>
          <w:iCs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z w:val="22"/>
          <w:szCs w:val="22"/>
        </w:rPr>
        <w:t>ses,</w:t>
      </w:r>
      <w:r w:rsidRPr="00E34D09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z w:val="22"/>
          <w:szCs w:val="22"/>
        </w:rPr>
        <w:t>ac</w:t>
      </w:r>
      <w:r w:rsidRPr="00E34D09">
        <w:rPr>
          <w:rFonts w:asciiTheme="minorHAnsi" w:hAnsiTheme="minorHAnsi" w:cstheme="minorHAnsi"/>
          <w:iCs/>
          <w:spacing w:val="-3"/>
          <w:sz w:val="22"/>
          <w:szCs w:val="22"/>
        </w:rPr>
        <w:t>c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ou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pacing w:val="2"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z w:val="22"/>
          <w:szCs w:val="22"/>
        </w:rPr>
        <w:t>s</w:t>
      </w:r>
      <w:r w:rsidRPr="00E34D09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E34D09">
        <w:rPr>
          <w:rFonts w:asciiTheme="minorHAnsi" w:hAnsiTheme="minorHAnsi" w:cstheme="minorHAnsi"/>
          <w:iCs/>
          <w:spacing w:val="2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pacing w:val="-4"/>
          <w:sz w:val="22"/>
          <w:szCs w:val="22"/>
        </w:rPr>
        <w:t>y</w:t>
      </w:r>
      <w:r w:rsidRPr="00E34D09">
        <w:rPr>
          <w:rFonts w:asciiTheme="minorHAnsi" w:hAnsiTheme="minorHAnsi" w:cstheme="minorHAnsi"/>
          <w:iCs/>
          <w:spacing w:val="4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b</w:t>
      </w:r>
      <w:r w:rsidRPr="00E34D09">
        <w:rPr>
          <w:rFonts w:asciiTheme="minorHAnsi" w:hAnsiTheme="minorHAnsi" w:cstheme="minorHAnsi"/>
          <w:iCs/>
          <w:sz w:val="22"/>
          <w:szCs w:val="22"/>
        </w:rPr>
        <w:t>le/</w:t>
      </w:r>
      <w:r w:rsidRPr="00E34D09">
        <w:rPr>
          <w:rFonts w:asciiTheme="minorHAnsi" w:hAnsiTheme="minorHAnsi" w:cstheme="minorHAnsi"/>
          <w:iCs/>
          <w:spacing w:val="-1"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z w:val="22"/>
          <w:szCs w:val="22"/>
        </w:rPr>
        <w:t>ec</w:t>
      </w:r>
      <w:r w:rsidRPr="00E34D09">
        <w:rPr>
          <w:rFonts w:asciiTheme="minorHAnsi" w:hAnsiTheme="minorHAnsi" w:cstheme="minorHAnsi"/>
          <w:iCs/>
          <w:spacing w:val="-3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pacing w:val="2"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v</w:t>
      </w:r>
      <w:r w:rsidRPr="00E34D09">
        <w:rPr>
          <w:rFonts w:asciiTheme="minorHAnsi" w:hAnsiTheme="minorHAnsi" w:cstheme="minorHAnsi"/>
          <w:iCs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b</w:t>
      </w:r>
      <w:r w:rsidRPr="00E34D09">
        <w:rPr>
          <w:rFonts w:asciiTheme="minorHAnsi" w:hAnsiTheme="minorHAnsi" w:cstheme="minorHAnsi"/>
          <w:iCs/>
          <w:sz w:val="22"/>
          <w:szCs w:val="22"/>
        </w:rPr>
        <w:t>les,</w:t>
      </w:r>
      <w:r w:rsidRPr="00E34D09">
        <w:rPr>
          <w:rFonts w:asciiTheme="minorHAnsi" w:hAnsiTheme="minorHAnsi" w:cstheme="minorHAnsi"/>
          <w:iCs/>
          <w:spacing w:val="38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z w:val="22"/>
          <w:szCs w:val="22"/>
        </w:rPr>
        <w:t>cash</w:t>
      </w:r>
      <w:r w:rsidRPr="00E34D09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1"/>
          <w:w w:val="101"/>
          <w:sz w:val="22"/>
          <w:szCs w:val="22"/>
        </w:rPr>
        <w:t>f</w:t>
      </w:r>
      <w:r w:rsidRPr="00E34D09">
        <w:rPr>
          <w:rFonts w:asciiTheme="minorHAnsi" w:hAnsiTheme="minorHAnsi" w:cstheme="minorHAnsi"/>
          <w:iCs/>
          <w:w w:val="101"/>
          <w:sz w:val="22"/>
          <w:szCs w:val="22"/>
        </w:rPr>
        <w:t>l</w:t>
      </w:r>
      <w:r w:rsidRPr="00E34D09">
        <w:rPr>
          <w:rFonts w:asciiTheme="minorHAnsi" w:hAnsiTheme="minorHAnsi" w:cstheme="minorHAnsi"/>
          <w:iCs/>
          <w:spacing w:val="3"/>
          <w:w w:val="101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spacing w:val="-1"/>
          <w:w w:val="101"/>
          <w:sz w:val="22"/>
          <w:szCs w:val="22"/>
        </w:rPr>
        <w:t>w</w:t>
      </w:r>
      <w:r w:rsidRPr="00E34D09">
        <w:rPr>
          <w:rFonts w:asciiTheme="minorHAnsi" w:hAnsiTheme="minorHAnsi" w:cstheme="minorHAnsi"/>
          <w:iCs/>
          <w:w w:val="101"/>
          <w:sz w:val="22"/>
          <w:szCs w:val="22"/>
        </w:rPr>
        <w:t>.</w:t>
      </w:r>
    </w:p>
    <w:p w14:paraId="158EB2AE" w14:textId="77777777" w:rsidR="00AB108C" w:rsidRPr="00E34D09" w:rsidRDefault="00882E35">
      <w:pPr>
        <w:spacing w:before="38"/>
        <w:ind w:left="106"/>
        <w:rPr>
          <w:rFonts w:asciiTheme="minorHAnsi" w:hAnsiTheme="minorHAnsi" w:cstheme="minorHAnsi"/>
          <w:iCs/>
          <w:sz w:val="22"/>
          <w:szCs w:val="22"/>
        </w:rPr>
      </w:pPr>
      <w:r w:rsidRPr="00E34D09">
        <w:rPr>
          <w:rFonts w:asciiTheme="minorHAnsi" w:eastAsia="Microsoft Sans Serif" w:hAnsiTheme="minorHAnsi" w:cstheme="minorHAnsi"/>
          <w:iCs/>
          <w:w w:val="342"/>
          <w:sz w:val="22"/>
          <w:szCs w:val="22"/>
        </w:rPr>
        <w:lastRenderedPageBreak/>
        <w:t xml:space="preserve"> </w:t>
      </w:r>
      <w:r w:rsidRPr="00E34D09">
        <w:rPr>
          <w:rFonts w:asciiTheme="minorHAnsi" w:eastAsia="Microsoft Sans Serif" w:hAnsiTheme="minorHAnsi" w:cstheme="minorHAnsi"/>
          <w:iCs/>
          <w:sz w:val="22"/>
          <w:szCs w:val="22"/>
        </w:rPr>
        <w:t xml:space="preserve">   </w:t>
      </w:r>
      <w:r w:rsidRPr="00E34D09">
        <w:rPr>
          <w:rFonts w:asciiTheme="minorHAnsi" w:eastAsia="Microsoft Sans Serif" w:hAnsiTheme="minorHAnsi" w:cstheme="minorHAnsi"/>
          <w:iCs/>
          <w:spacing w:val="-24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M</w:t>
      </w:r>
      <w:r w:rsidRPr="00E34D09">
        <w:rPr>
          <w:rFonts w:asciiTheme="minorHAnsi" w:hAnsiTheme="minorHAnsi" w:cstheme="minorHAnsi"/>
          <w:b/>
          <w:iCs/>
          <w:spacing w:val="-2"/>
          <w:sz w:val="22"/>
          <w:szCs w:val="22"/>
        </w:rPr>
        <w:t>a</w:t>
      </w:r>
      <w:r w:rsidRPr="00E34D09">
        <w:rPr>
          <w:rFonts w:asciiTheme="minorHAnsi" w:hAnsiTheme="minorHAnsi" w:cstheme="minorHAnsi"/>
          <w:b/>
          <w:iCs/>
          <w:spacing w:val="3"/>
          <w:sz w:val="22"/>
          <w:szCs w:val="22"/>
        </w:rPr>
        <w:t>i</w:t>
      </w:r>
      <w:r w:rsidRPr="00E34D09">
        <w:rPr>
          <w:rFonts w:asciiTheme="minorHAnsi" w:hAnsiTheme="minorHAnsi" w:cstheme="minorHAnsi"/>
          <w:b/>
          <w:iCs/>
          <w:spacing w:val="-4"/>
          <w:sz w:val="22"/>
          <w:szCs w:val="22"/>
        </w:rPr>
        <w:t>n</w:t>
      </w:r>
      <w:r w:rsidRPr="00E34D09">
        <w:rPr>
          <w:rFonts w:asciiTheme="minorHAnsi" w:hAnsiTheme="minorHAnsi" w:cstheme="minorHAnsi"/>
          <w:b/>
          <w:iCs/>
          <w:sz w:val="22"/>
          <w:szCs w:val="22"/>
        </w:rPr>
        <w:t>t</w:t>
      </w: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a</w:t>
      </w:r>
      <w:r w:rsidRPr="00E34D09">
        <w:rPr>
          <w:rFonts w:asciiTheme="minorHAnsi" w:hAnsiTheme="minorHAnsi" w:cstheme="minorHAnsi"/>
          <w:b/>
          <w:iCs/>
          <w:sz w:val="22"/>
          <w:szCs w:val="22"/>
        </w:rPr>
        <w:t>in</w:t>
      </w:r>
      <w:r w:rsidRPr="00E34D09">
        <w:rPr>
          <w:rFonts w:asciiTheme="minorHAnsi" w:hAnsiTheme="minorHAnsi" w:cstheme="minorHAnsi"/>
          <w:b/>
          <w:iCs/>
          <w:spacing w:val="18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h</w:t>
      </w:r>
      <w:r w:rsidRPr="00E34D09">
        <w:rPr>
          <w:rFonts w:asciiTheme="minorHAnsi" w:hAnsiTheme="minorHAnsi" w:cstheme="minorHAnsi"/>
          <w:iCs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co</w:t>
      </w:r>
      <w:r w:rsidRPr="00E34D09">
        <w:rPr>
          <w:rFonts w:asciiTheme="minorHAnsi" w:hAnsiTheme="minorHAnsi" w:cstheme="minorHAnsi"/>
          <w:iCs/>
          <w:spacing w:val="-1"/>
          <w:sz w:val="22"/>
          <w:szCs w:val="22"/>
        </w:rPr>
        <w:t>m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pacing w:val="3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pacing w:val="-4"/>
          <w:sz w:val="22"/>
          <w:szCs w:val="22"/>
        </w:rPr>
        <w:t>y</w:t>
      </w:r>
      <w:r w:rsidRPr="00E34D09">
        <w:rPr>
          <w:rFonts w:asciiTheme="minorHAnsi" w:hAnsiTheme="minorHAnsi" w:cstheme="minorHAnsi"/>
          <w:iCs/>
          <w:spacing w:val="-3"/>
          <w:sz w:val="22"/>
          <w:szCs w:val="22"/>
        </w:rPr>
        <w:t>'</w:t>
      </w:r>
      <w:r w:rsidRPr="00E34D09">
        <w:rPr>
          <w:rFonts w:asciiTheme="minorHAnsi" w:hAnsiTheme="minorHAnsi" w:cstheme="minorHAnsi"/>
          <w:iCs/>
          <w:sz w:val="22"/>
          <w:szCs w:val="22"/>
        </w:rPr>
        <w:t>s</w:t>
      </w:r>
      <w:r w:rsidRPr="00E34D09">
        <w:rPr>
          <w:rFonts w:asciiTheme="minorHAnsi" w:hAnsiTheme="minorHAnsi" w:cstheme="minorHAnsi"/>
          <w:iCs/>
          <w:spacing w:val="21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d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z w:val="22"/>
          <w:szCs w:val="22"/>
        </w:rPr>
        <w:t>ta</w:t>
      </w:r>
      <w:r w:rsidRPr="00E34D09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2"/>
          <w:w w:val="102"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pacing w:val="1"/>
          <w:w w:val="102"/>
          <w:sz w:val="22"/>
          <w:szCs w:val="22"/>
        </w:rPr>
        <w:t>ec</w:t>
      </w:r>
      <w:r w:rsidRPr="00E34D09">
        <w:rPr>
          <w:rFonts w:asciiTheme="minorHAnsi" w:hAnsiTheme="minorHAnsi" w:cstheme="minorHAnsi"/>
          <w:iCs/>
          <w:spacing w:val="-2"/>
          <w:w w:val="102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w w:val="102"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pacing w:val="1"/>
          <w:w w:val="102"/>
          <w:sz w:val="22"/>
          <w:szCs w:val="22"/>
        </w:rPr>
        <w:t>d</w:t>
      </w:r>
      <w:r w:rsidRPr="00E34D09">
        <w:rPr>
          <w:rFonts w:asciiTheme="minorHAnsi" w:hAnsiTheme="minorHAnsi" w:cstheme="minorHAnsi"/>
          <w:iCs/>
          <w:spacing w:val="-2"/>
          <w:w w:val="102"/>
          <w:sz w:val="22"/>
          <w:szCs w:val="22"/>
        </w:rPr>
        <w:t>s</w:t>
      </w:r>
      <w:r w:rsidRPr="00E34D09">
        <w:rPr>
          <w:rFonts w:asciiTheme="minorHAnsi" w:hAnsiTheme="minorHAnsi" w:cstheme="minorHAnsi"/>
          <w:iCs/>
          <w:w w:val="102"/>
          <w:sz w:val="22"/>
          <w:szCs w:val="22"/>
        </w:rPr>
        <w:t>.</w:t>
      </w:r>
    </w:p>
    <w:p w14:paraId="1E698020" w14:textId="77777777" w:rsidR="00AB108C" w:rsidRPr="00E34D09" w:rsidRDefault="00882E35">
      <w:pPr>
        <w:spacing w:before="44"/>
        <w:ind w:left="106"/>
        <w:rPr>
          <w:rFonts w:asciiTheme="minorHAnsi" w:hAnsiTheme="minorHAnsi" w:cstheme="minorHAnsi"/>
          <w:iCs/>
          <w:sz w:val="22"/>
          <w:szCs w:val="22"/>
        </w:rPr>
        <w:sectPr w:rsidR="00AB108C" w:rsidRPr="00E34D09">
          <w:footerReference w:type="default" r:id="rId7"/>
          <w:pgSz w:w="11900" w:h="16840"/>
          <w:pgMar w:top="1280" w:right="500" w:bottom="280" w:left="700" w:header="0" w:footer="1454" w:gutter="0"/>
          <w:pgNumType w:start="1"/>
          <w:cols w:space="720"/>
        </w:sectPr>
      </w:pPr>
      <w:r w:rsidRPr="00E34D09">
        <w:rPr>
          <w:rFonts w:asciiTheme="minorHAnsi" w:eastAsia="Microsoft Sans Serif" w:hAnsiTheme="minorHAnsi" w:cstheme="minorHAnsi"/>
          <w:iCs/>
          <w:w w:val="342"/>
          <w:sz w:val="22"/>
          <w:szCs w:val="22"/>
        </w:rPr>
        <w:t xml:space="preserve"> </w:t>
      </w:r>
      <w:r w:rsidRPr="00E34D09">
        <w:rPr>
          <w:rFonts w:asciiTheme="minorHAnsi" w:eastAsia="Microsoft Sans Serif" w:hAnsiTheme="minorHAnsi" w:cstheme="minorHAnsi"/>
          <w:iCs/>
          <w:sz w:val="22"/>
          <w:szCs w:val="22"/>
        </w:rPr>
        <w:t xml:space="preserve">   </w:t>
      </w:r>
      <w:r w:rsidRPr="00E34D09">
        <w:rPr>
          <w:rFonts w:asciiTheme="minorHAnsi" w:eastAsia="Microsoft Sans Serif" w:hAnsiTheme="minorHAnsi" w:cstheme="minorHAnsi"/>
          <w:iCs/>
          <w:spacing w:val="-24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Ge</w:t>
      </w:r>
      <w:r w:rsidRPr="00E34D09">
        <w:rPr>
          <w:rFonts w:asciiTheme="minorHAnsi" w:hAnsiTheme="minorHAnsi" w:cstheme="minorHAnsi"/>
          <w:b/>
          <w:iCs/>
          <w:spacing w:val="-2"/>
          <w:sz w:val="22"/>
          <w:szCs w:val="22"/>
        </w:rPr>
        <w:t>ne</w:t>
      </w: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ra</w:t>
      </w:r>
      <w:r w:rsidRPr="00E34D09">
        <w:rPr>
          <w:rFonts w:asciiTheme="minorHAnsi" w:hAnsiTheme="minorHAnsi" w:cstheme="minorHAnsi"/>
          <w:b/>
          <w:iCs/>
          <w:spacing w:val="-2"/>
          <w:sz w:val="22"/>
          <w:szCs w:val="22"/>
        </w:rPr>
        <w:t>t</w:t>
      </w:r>
      <w:r w:rsidRPr="00E34D09">
        <w:rPr>
          <w:rFonts w:asciiTheme="minorHAnsi" w:hAnsiTheme="minorHAnsi" w:cstheme="minorHAnsi"/>
          <w:b/>
          <w:iCs/>
          <w:sz w:val="22"/>
          <w:szCs w:val="22"/>
        </w:rPr>
        <w:t>e</w:t>
      </w:r>
      <w:r w:rsidRPr="00E34D09">
        <w:rPr>
          <w:rFonts w:asciiTheme="minorHAnsi" w:hAnsiTheme="minorHAnsi" w:cstheme="minorHAnsi"/>
          <w:b/>
          <w:iCs/>
          <w:spacing w:val="20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ac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cou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z w:val="22"/>
          <w:szCs w:val="22"/>
        </w:rPr>
        <w:t>ts</w:t>
      </w:r>
      <w:r w:rsidRPr="00E34D09">
        <w:rPr>
          <w:rFonts w:asciiTheme="minorHAnsi" w:hAnsiTheme="minorHAnsi" w:cstheme="minorHAnsi"/>
          <w:iCs/>
          <w:spacing w:val="16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po</w:t>
      </w:r>
      <w:r w:rsidRPr="00E34D09">
        <w:rPr>
          <w:rFonts w:asciiTheme="minorHAnsi" w:hAnsiTheme="minorHAnsi" w:cstheme="minorHAnsi"/>
          <w:iCs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pacing w:val="3"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z w:val="22"/>
          <w:szCs w:val="22"/>
        </w:rPr>
        <w:t>s</w:t>
      </w:r>
      <w:r w:rsidRPr="00E34D09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pe</w:t>
      </w:r>
      <w:r w:rsidRPr="00E34D09">
        <w:rPr>
          <w:rFonts w:asciiTheme="minorHAnsi" w:hAnsiTheme="minorHAnsi" w:cstheme="minorHAnsi"/>
          <w:iCs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pacing w:val="3"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z w:val="22"/>
          <w:szCs w:val="22"/>
        </w:rPr>
        <w:t>g</w:t>
      </w:r>
      <w:r w:rsidRPr="00E34D09">
        <w:rPr>
          <w:rFonts w:asciiTheme="minorHAnsi" w:hAnsiTheme="minorHAnsi" w:cstheme="minorHAnsi"/>
          <w:iCs/>
          <w:spacing w:val="18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z w:val="22"/>
          <w:szCs w:val="22"/>
        </w:rPr>
        <w:t>to</w:t>
      </w:r>
      <w:r w:rsidRPr="00E34D09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x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E34D09">
        <w:rPr>
          <w:rFonts w:asciiTheme="minorHAnsi" w:hAnsiTheme="minorHAnsi" w:cstheme="minorHAnsi"/>
          <w:iCs/>
          <w:sz w:val="22"/>
          <w:szCs w:val="22"/>
        </w:rPr>
        <w:t>ise</w:t>
      </w:r>
      <w:r w:rsidRPr="00E34D09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Du</w:t>
      </w:r>
      <w:r w:rsidRPr="00E34D09">
        <w:rPr>
          <w:rFonts w:asciiTheme="minorHAnsi" w:hAnsiTheme="minorHAnsi" w:cstheme="minorHAnsi"/>
          <w:iCs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pacing w:val="-7"/>
          <w:sz w:val="22"/>
          <w:szCs w:val="22"/>
        </w:rPr>
        <w:t>y</w:t>
      </w:r>
      <w:r w:rsidRPr="00E34D09">
        <w:rPr>
          <w:rFonts w:asciiTheme="minorHAnsi" w:hAnsiTheme="minorHAnsi" w:cstheme="minorHAnsi"/>
          <w:iCs/>
          <w:sz w:val="22"/>
          <w:szCs w:val="22"/>
        </w:rPr>
        <w:t>,</w:t>
      </w:r>
      <w:r w:rsidRPr="00E34D09">
        <w:rPr>
          <w:rFonts w:asciiTheme="minorHAnsi" w:hAnsiTheme="minorHAnsi" w:cstheme="minorHAnsi"/>
          <w:iCs/>
          <w:spacing w:val="13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1"/>
          <w:sz w:val="22"/>
          <w:szCs w:val="22"/>
        </w:rPr>
        <w:t>VA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z w:val="22"/>
          <w:szCs w:val="22"/>
        </w:rPr>
        <w:t>,</w:t>
      </w:r>
      <w:r w:rsidRPr="00E34D09">
        <w:rPr>
          <w:rFonts w:asciiTheme="minorHAnsi" w:hAnsiTheme="minorHAnsi" w:cstheme="minorHAnsi"/>
          <w:iCs/>
          <w:spacing w:val="12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S</w:t>
      </w:r>
      <w:r w:rsidRPr="00E34D09">
        <w:rPr>
          <w:rFonts w:asciiTheme="minorHAnsi" w:hAnsiTheme="minorHAnsi" w:cstheme="minorHAnsi"/>
          <w:iCs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an</w:t>
      </w:r>
      <w:r w:rsidRPr="00E34D09">
        <w:rPr>
          <w:rFonts w:asciiTheme="minorHAnsi" w:hAnsiTheme="minorHAnsi" w:cstheme="minorHAnsi"/>
          <w:iCs/>
          <w:sz w:val="22"/>
          <w:szCs w:val="22"/>
        </w:rPr>
        <w:t>d</w:t>
      </w:r>
      <w:r w:rsidRPr="00E34D09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w w:val="102"/>
          <w:sz w:val="22"/>
          <w:szCs w:val="22"/>
        </w:rPr>
        <w:t>TD</w:t>
      </w:r>
      <w:r w:rsidRPr="00E34D09">
        <w:rPr>
          <w:rFonts w:asciiTheme="minorHAnsi" w:hAnsiTheme="minorHAnsi" w:cstheme="minorHAnsi"/>
          <w:iCs/>
          <w:spacing w:val="-2"/>
          <w:w w:val="102"/>
          <w:sz w:val="22"/>
          <w:szCs w:val="22"/>
        </w:rPr>
        <w:t>S</w:t>
      </w:r>
      <w:r w:rsidRPr="00E34D09">
        <w:rPr>
          <w:rFonts w:asciiTheme="minorHAnsi" w:hAnsiTheme="minorHAnsi" w:cstheme="minorHAnsi"/>
          <w:iCs/>
          <w:w w:val="102"/>
          <w:sz w:val="22"/>
          <w:szCs w:val="22"/>
        </w:rPr>
        <w:t>.</w:t>
      </w:r>
    </w:p>
    <w:p w14:paraId="506506F8" w14:textId="77777777" w:rsidR="00AB108C" w:rsidRPr="00E34D09" w:rsidRDefault="00882E35">
      <w:pPr>
        <w:spacing w:before="80" w:line="220" w:lineRule="exact"/>
        <w:ind w:left="146"/>
        <w:rPr>
          <w:rFonts w:asciiTheme="minorHAnsi" w:hAnsiTheme="minorHAnsi" w:cstheme="minorHAnsi"/>
          <w:iCs/>
          <w:sz w:val="22"/>
          <w:szCs w:val="22"/>
        </w:rPr>
      </w:pPr>
      <w:r w:rsidRPr="00E34D09">
        <w:rPr>
          <w:rFonts w:asciiTheme="minorHAnsi" w:hAnsiTheme="minorHAnsi" w:cstheme="minorHAnsi"/>
          <w:iCs/>
          <w:sz w:val="22"/>
          <w:szCs w:val="22"/>
        </w:rPr>
        <w:lastRenderedPageBreak/>
        <w:pict w14:anchorId="5C2AB4CE">
          <v:group id="_x0000_s1031" style="position:absolute;left:0;text-align:left;margin-left:32.1pt;margin-top:61.7pt;width:540.1pt;height:401.4pt;z-index:-251658240;mso-position-horizontal-relative:page;mso-position-vertical-relative:page" coordorigin="642,1234" coordsize="10802,8028">
            <v:shape id="_x0000_s1075" style="position:absolute;left:656;top:1241;width:0;height:103" coordorigin="656,1241" coordsize="0,103" path="m656,1241r,103e" filled="f" strokeweight=".7pt">
              <v:path arrowok="t"/>
            </v:shape>
            <v:shape id="_x0000_s1074" style="position:absolute;left:650;top:1248;width:98;height:0" coordorigin="650,1248" coordsize="98,0" path="m650,1248r99,e" filled="f" strokeweight=".82pt">
              <v:path arrowok="t"/>
            </v:shape>
            <v:shape id="_x0000_s1073" style="position:absolute;left:749;top:1248;width:10589;height:0" coordorigin="749,1248" coordsize="10589,0" path="m749,1248r10589,e" filled="f" strokeweight=".82pt">
              <v:path arrowok="t"/>
            </v:shape>
            <v:shape id="_x0000_s1072" style="position:absolute;left:11430;top:1241;width:0;height:103" coordorigin="11430,1241" coordsize="0,103" path="m11430,1241r,103e" filled="f" strokeweight=".7pt">
              <v:path arrowok="t"/>
            </v:shape>
            <v:shape id="_x0000_s1071" style="position:absolute;left:11338;top:1248;width:98;height:0" coordorigin="11338,1248" coordsize="98,0" path="m11338,1248r98,e" filled="f" strokeweight=".82pt">
              <v:path arrowok="t"/>
            </v:shape>
            <v:shape id="_x0000_s1070" style="position:absolute;left:656;top:1344;width:0;height:286" coordorigin="656,1344" coordsize="0,286" path="m656,1344r,286e" filled="f" strokeweight=".7pt">
              <v:path arrowok="t"/>
            </v:shape>
            <v:shape id="_x0000_s1069" style="position:absolute;left:11430;top:1344;width:0;height:286" coordorigin="11430,1344" coordsize="0,286" path="m11430,1344r,286e" filled="f" strokeweight=".7pt">
              <v:path arrowok="t"/>
            </v:shape>
            <v:shape id="_x0000_s1068" style="position:absolute;left:656;top:1630;width:0;height:283" coordorigin="656,1630" coordsize="0,283" path="m656,1630r,283e" filled="f" strokeweight=".7pt">
              <v:path arrowok="t"/>
            </v:shape>
            <v:shape id="_x0000_s1067" style="position:absolute;left:11430;top:1630;width:0;height:283" coordorigin="11430,1630" coordsize="0,283" path="m11430,1630r,283e" filled="f" strokeweight=".7pt">
              <v:path arrowok="t"/>
            </v:shape>
            <v:shape id="_x0000_s1066" style="position:absolute;left:656;top:1913;width:0;height:286" coordorigin="656,1913" coordsize="0,286" path="m656,1913r,285e" filled="f" strokeweight=".7pt">
              <v:path arrowok="t"/>
            </v:shape>
            <v:shape id="_x0000_s1065" style="position:absolute;left:11430;top:1913;width:0;height:286" coordorigin="11430,1913" coordsize="0,286" path="m11430,1913r,285e" filled="f" strokeweight=".7pt">
              <v:path arrowok="t"/>
            </v:shape>
            <v:shape id="_x0000_s1064" style="position:absolute;left:656;top:2198;width:0;height:763" coordorigin="656,2198" coordsize="0,763" path="m656,2198r,764e" filled="f" strokeweight=".7pt">
              <v:path arrowok="t"/>
            </v:shape>
            <v:shape id="_x0000_s1063" style="position:absolute;left:11430;top:2198;width:0;height:763" coordorigin="11430,2198" coordsize="0,763" path="m11430,2198r,764e" filled="f" strokeweight=".7pt">
              <v:path arrowok="t"/>
            </v:shape>
            <v:shape id="_x0000_s1062" style="position:absolute;left:656;top:2962;width:0;height:288" coordorigin="656,2962" coordsize="0,288" path="m656,2962r,288e" filled="f" strokeweight=".7pt">
              <v:path arrowok="t"/>
            </v:shape>
            <v:shape id="_x0000_s1061" style="position:absolute;left:11430;top:2962;width:0;height:288" coordorigin="11430,2962" coordsize="0,288" path="m11430,2962r,288e" filled="f" strokeweight=".7pt">
              <v:path arrowok="t"/>
            </v:shape>
            <v:shape id="_x0000_s1060" style="position:absolute;left:656;top:3250;width:0;height:286" coordorigin="656,3250" coordsize="0,286" path="m656,3250r,285e" filled="f" strokeweight=".7pt">
              <v:path arrowok="t"/>
            </v:shape>
            <v:shape id="_x0000_s1059" style="position:absolute;left:11430;top:3250;width:0;height:286" coordorigin="11430,3250" coordsize="0,286" path="m11430,3250r,285e" filled="f" strokeweight=".7pt">
              <v:path arrowok="t"/>
            </v:shape>
            <v:shape id="_x0000_s1058" style="position:absolute;left:656;top:3535;width:0;height:1786" coordorigin="656,3535" coordsize="0,1786" path="m656,3535r,1786e" filled="f" strokeweight=".7pt">
              <v:path arrowok="t"/>
            </v:shape>
            <v:shape id="_x0000_s1057" style="position:absolute;left:11430;top:3535;width:0;height:1786" coordorigin="11430,3535" coordsize="0,1786" path="m11430,3535r,1786e" filled="f" strokeweight=".7pt">
              <v:path arrowok="t"/>
            </v:shape>
            <v:shape id="_x0000_s1056" style="position:absolute;left:656;top:5321;width:0;height:286" coordorigin="656,5321" coordsize="0,286" path="m656,5321r,285e" filled="f" strokeweight=".7pt">
              <v:path arrowok="t"/>
            </v:shape>
            <v:shape id="_x0000_s1055" style="position:absolute;left:11430;top:5321;width:0;height:286" coordorigin="11430,5321" coordsize="0,286" path="m11430,5321r,285e" filled="f" strokeweight=".7pt">
              <v:path arrowok="t"/>
            </v:shape>
            <v:shape id="_x0000_s1054" style="position:absolute;left:656;top:5606;width:0;height:288" coordorigin="656,5606" coordsize="0,288" path="m656,5606r,288e" filled="f" strokeweight=".7pt">
              <v:path arrowok="t"/>
            </v:shape>
            <v:shape id="_x0000_s1053" style="position:absolute;left:11430;top:5606;width:0;height:288" coordorigin="11430,5606" coordsize="0,288" path="m11430,5606r,288e" filled="f" strokeweight=".7pt">
              <v:path arrowok="t"/>
            </v:shape>
            <v:shape id="_x0000_s1052" style="position:absolute;left:656;top:5894;width:0;height:362" coordorigin="656,5894" coordsize="0,362" path="m656,5894r,363e" filled="f" strokeweight=".7pt">
              <v:path arrowok="t"/>
            </v:shape>
            <v:shape id="_x0000_s1051" style="position:absolute;left:11430;top:5894;width:0;height:362" coordorigin="11430,5894" coordsize="0,362" path="m11430,5894r,363e" filled="f" strokeweight=".7pt">
              <v:path arrowok="t"/>
            </v:shape>
            <v:shape id="_x0000_s1050" style="position:absolute;left:656;top:6257;width:0;height:713" coordorigin="656,6257" coordsize="0,713" path="m656,6257r,713e" filled="f" strokeweight=".7pt">
              <v:path arrowok="t"/>
            </v:shape>
            <v:shape id="_x0000_s1049" style="position:absolute;left:11430;top:6257;width:0;height:713" coordorigin="11430,6257" coordsize="0,713" path="m11430,6257r,713e" filled="f" strokeweight=".7pt">
              <v:path arrowok="t"/>
            </v:shape>
            <v:shape id="_x0000_s1048" style="position:absolute;left:656;top:6970;width:0;height:247" coordorigin="656,6970" coordsize="0,247" path="m656,6970r,247e" filled="f" strokeweight=".7pt">
              <v:path arrowok="t"/>
            </v:shape>
            <v:shape id="_x0000_s1047" style="position:absolute;left:11430;top:6970;width:0;height:247" coordorigin="11430,6970" coordsize="0,247" path="m11430,6970r,247e" filled="f" strokeweight=".7pt">
              <v:path arrowok="t"/>
            </v:shape>
            <v:shape id="_x0000_s1046" style="position:absolute;left:656;top:7217;width:0;height:245" coordorigin="656,7217" coordsize="0,245" path="m656,7217r,245e" filled="f" strokeweight=".7pt">
              <v:path arrowok="t"/>
            </v:shape>
            <v:shape id="_x0000_s1045" style="position:absolute;left:11430;top:7217;width:0;height:245" coordorigin="11430,7217" coordsize="0,245" path="m11430,7217r,245e" filled="f" strokeweight=".7pt">
              <v:path arrowok="t"/>
            </v:shape>
            <v:shape id="_x0000_s1044" style="position:absolute;left:656;top:7462;width:0;height:715" coordorigin="656,7462" coordsize="0,715" path="m656,7462r,715e" filled="f" strokeweight=".7pt">
              <v:path arrowok="t"/>
            </v:shape>
            <v:shape id="_x0000_s1043" style="position:absolute;left:11430;top:7462;width:0;height:715" coordorigin="11430,7462" coordsize="0,715" path="m11430,7462r,715e" filled="f" strokeweight=".7pt">
              <v:path arrowok="t"/>
            </v:shape>
            <v:shape id="_x0000_s1042" style="position:absolute;left:656;top:8177;width:0;height:247" coordorigin="656,8177" coordsize="0,247" path="m656,8177r,247e" filled="f" strokeweight=".7pt">
              <v:path arrowok="t"/>
            </v:shape>
            <v:shape id="_x0000_s1041" style="position:absolute;left:11430;top:8177;width:0;height:247" coordorigin="11430,8177" coordsize="0,247" path="m11430,8177r,247e" filled="f" strokeweight=".7pt">
              <v:path arrowok="t"/>
            </v:shape>
            <v:shape id="_x0000_s1040" style="position:absolute;left:656;top:8424;width:0;height:247" coordorigin="656,8424" coordsize="0,247" path="m656,8424r,247e" filled="f" strokeweight=".7pt">
              <v:path arrowok="t"/>
            </v:shape>
            <v:shape id="_x0000_s1039" style="position:absolute;left:11430;top:8424;width:0;height:247" coordorigin="11430,8424" coordsize="0,247" path="m11430,8424r,247e" filled="f" strokeweight=".7pt">
              <v:path arrowok="t"/>
            </v:shape>
            <v:shape id="_x0000_s1038" style="position:absolute;left:656;top:8671;width:0;height:482" coordorigin="656,8671" coordsize="0,482" path="m656,8671r,483e" filled="f" strokeweight=".7pt">
              <v:path arrowok="t"/>
            </v:shape>
            <v:shape id="_x0000_s1037" style="position:absolute;left:656;top:9154;width:0;height:101" coordorigin="656,9154" coordsize="0,101" path="m656,9154r,100e" filled="f" strokeweight=".7pt">
              <v:path arrowok="t"/>
            </v:shape>
            <v:shape id="_x0000_s1036" style="position:absolute;left:650;top:9247;width:98;height:0" coordorigin="650,9247" coordsize="98,0" path="m650,9247r99,e" filled="f" strokeweight=".82pt">
              <v:path arrowok="t"/>
            </v:shape>
            <v:shape id="_x0000_s1035" style="position:absolute;left:749;top:9247;width:10589;height:0" coordorigin="749,9247" coordsize="10589,0" path="m749,9247r10589,e" filled="f" strokeweight=".82pt">
              <v:path arrowok="t"/>
            </v:shape>
            <v:shape id="_x0000_s1034" style="position:absolute;left:11430;top:8671;width:0;height:482" coordorigin="11430,8671" coordsize="0,482" path="m11430,8671r,483e" filled="f" strokeweight=".7pt">
              <v:path arrowok="t"/>
            </v:shape>
            <v:shape id="_x0000_s1033" style="position:absolute;left:11430;top:9154;width:0;height:101" coordorigin="11430,9154" coordsize="0,101" path="m11430,9154r,100e" filled="f" strokeweight=".7pt">
              <v:path arrowok="t"/>
            </v:shape>
            <v:shape id="_x0000_s1032" style="position:absolute;left:11338;top:9247;width:98;height:0" coordorigin="11338,9247" coordsize="98,0" path="m11338,9247r98,e" filled="f" strokeweight=".82pt">
              <v:path arrowok="t"/>
            </v:shape>
            <w10:wrap anchorx="page" anchory="page"/>
          </v:group>
        </w:pict>
      </w:r>
      <w:r w:rsidRPr="00E34D09">
        <w:rPr>
          <w:rFonts w:asciiTheme="minorHAnsi" w:eastAsia="Microsoft Sans Serif" w:hAnsiTheme="minorHAnsi" w:cstheme="minorHAnsi"/>
          <w:iCs/>
          <w:w w:val="342"/>
          <w:position w:val="-1"/>
          <w:sz w:val="22"/>
          <w:szCs w:val="22"/>
        </w:rPr>
        <w:t xml:space="preserve"> </w:t>
      </w:r>
      <w:r w:rsidRPr="00E34D09">
        <w:rPr>
          <w:rFonts w:asciiTheme="minorHAnsi" w:eastAsia="Microsoft Sans Serif" w:hAnsiTheme="minorHAnsi" w:cstheme="minorHAnsi"/>
          <w:iCs/>
          <w:position w:val="-1"/>
          <w:sz w:val="22"/>
          <w:szCs w:val="22"/>
        </w:rPr>
        <w:t xml:space="preserve">   </w:t>
      </w:r>
      <w:r w:rsidRPr="00E34D09">
        <w:rPr>
          <w:rFonts w:asciiTheme="minorHAnsi" w:eastAsia="Microsoft Sans Serif" w:hAnsiTheme="minorHAnsi" w:cstheme="minorHAnsi"/>
          <w:iCs/>
          <w:spacing w:val="-24"/>
          <w:position w:val="-1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b/>
          <w:iCs/>
          <w:spacing w:val="1"/>
          <w:position w:val="-1"/>
          <w:sz w:val="22"/>
          <w:szCs w:val="22"/>
        </w:rPr>
        <w:t>Ha</w:t>
      </w:r>
      <w:r w:rsidRPr="00E34D09">
        <w:rPr>
          <w:rFonts w:asciiTheme="minorHAnsi" w:hAnsiTheme="minorHAnsi" w:cstheme="minorHAnsi"/>
          <w:b/>
          <w:iCs/>
          <w:spacing w:val="-2"/>
          <w:position w:val="-1"/>
          <w:sz w:val="22"/>
          <w:szCs w:val="22"/>
        </w:rPr>
        <w:t>n</w:t>
      </w:r>
      <w:r w:rsidRPr="00E34D09">
        <w:rPr>
          <w:rFonts w:asciiTheme="minorHAnsi" w:hAnsiTheme="minorHAnsi" w:cstheme="minorHAnsi"/>
          <w:b/>
          <w:iCs/>
          <w:spacing w:val="1"/>
          <w:position w:val="-1"/>
          <w:sz w:val="22"/>
          <w:szCs w:val="22"/>
        </w:rPr>
        <w:t>d</w:t>
      </w:r>
      <w:r w:rsidRPr="00E34D09">
        <w:rPr>
          <w:rFonts w:asciiTheme="minorHAnsi" w:hAnsiTheme="minorHAnsi" w:cstheme="minorHAnsi"/>
          <w:b/>
          <w:iCs/>
          <w:spacing w:val="-2"/>
          <w:position w:val="-1"/>
          <w:sz w:val="22"/>
          <w:szCs w:val="22"/>
        </w:rPr>
        <w:t>l</w:t>
      </w:r>
      <w:r w:rsidRPr="00E34D09">
        <w:rPr>
          <w:rFonts w:asciiTheme="minorHAnsi" w:hAnsiTheme="minorHAnsi" w:cstheme="minorHAnsi"/>
          <w:b/>
          <w:iCs/>
          <w:position w:val="-1"/>
          <w:sz w:val="22"/>
          <w:szCs w:val="22"/>
        </w:rPr>
        <w:t>e</w:t>
      </w:r>
      <w:r w:rsidRPr="00E34D09">
        <w:rPr>
          <w:rFonts w:asciiTheme="minorHAnsi" w:hAnsiTheme="minorHAnsi" w:cstheme="minorHAnsi"/>
          <w:b/>
          <w:iCs/>
          <w:spacing w:val="16"/>
          <w:position w:val="-1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2"/>
          <w:position w:val="-1"/>
          <w:sz w:val="22"/>
          <w:szCs w:val="22"/>
        </w:rPr>
        <w:t>cu</w:t>
      </w:r>
      <w:r w:rsidRPr="00E34D09">
        <w:rPr>
          <w:rFonts w:asciiTheme="minorHAnsi" w:hAnsiTheme="minorHAnsi" w:cstheme="minorHAnsi"/>
          <w:iCs/>
          <w:position w:val="-1"/>
          <w:sz w:val="22"/>
          <w:szCs w:val="22"/>
        </w:rPr>
        <w:t>s</w:t>
      </w:r>
      <w:r w:rsidRPr="00E34D09">
        <w:rPr>
          <w:rFonts w:asciiTheme="minorHAnsi" w:hAnsiTheme="minorHAnsi" w:cstheme="minorHAnsi"/>
          <w:iCs/>
          <w:spacing w:val="3"/>
          <w:position w:val="-1"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pacing w:val="-2"/>
          <w:position w:val="-1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spacing w:val="1"/>
          <w:position w:val="-1"/>
          <w:sz w:val="22"/>
          <w:szCs w:val="22"/>
        </w:rPr>
        <w:t>m</w:t>
      </w:r>
      <w:r w:rsidRPr="00E34D09">
        <w:rPr>
          <w:rFonts w:asciiTheme="minorHAnsi" w:hAnsiTheme="minorHAnsi" w:cstheme="minorHAnsi"/>
          <w:iCs/>
          <w:spacing w:val="-4"/>
          <w:position w:val="-1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position w:val="-1"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pacing w:val="18"/>
          <w:position w:val="-1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position w:val="-1"/>
          <w:sz w:val="22"/>
          <w:szCs w:val="22"/>
        </w:rPr>
        <w:t>qu</w:t>
      </w:r>
      <w:r w:rsidRPr="00E34D09">
        <w:rPr>
          <w:rFonts w:asciiTheme="minorHAnsi" w:hAnsiTheme="minorHAnsi" w:cstheme="minorHAnsi"/>
          <w:iCs/>
          <w:spacing w:val="-4"/>
          <w:position w:val="-1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pacing w:val="3"/>
          <w:position w:val="-1"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pacing w:val="-2"/>
          <w:position w:val="-1"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1"/>
          <w:position w:val="-1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pacing w:val="-2"/>
          <w:position w:val="-1"/>
          <w:sz w:val="22"/>
          <w:szCs w:val="22"/>
        </w:rPr>
        <w:t>s</w:t>
      </w:r>
      <w:r w:rsidRPr="00E34D09">
        <w:rPr>
          <w:rFonts w:asciiTheme="minorHAnsi" w:hAnsiTheme="minorHAnsi" w:cstheme="minorHAnsi"/>
          <w:iCs/>
          <w:position w:val="-1"/>
          <w:sz w:val="22"/>
          <w:szCs w:val="22"/>
        </w:rPr>
        <w:t>/</w:t>
      </w:r>
      <w:r w:rsidRPr="00E34D09">
        <w:rPr>
          <w:rFonts w:asciiTheme="minorHAnsi" w:hAnsiTheme="minorHAnsi" w:cstheme="minorHAnsi"/>
          <w:iCs/>
          <w:spacing w:val="-2"/>
          <w:position w:val="-1"/>
          <w:sz w:val="22"/>
          <w:szCs w:val="22"/>
        </w:rPr>
        <w:t>f</w:t>
      </w:r>
      <w:r w:rsidRPr="00E34D09">
        <w:rPr>
          <w:rFonts w:asciiTheme="minorHAnsi" w:hAnsiTheme="minorHAnsi" w:cstheme="minorHAnsi"/>
          <w:iCs/>
          <w:spacing w:val="1"/>
          <w:position w:val="-1"/>
          <w:sz w:val="22"/>
          <w:szCs w:val="22"/>
        </w:rPr>
        <w:t>ee</w:t>
      </w:r>
      <w:r w:rsidRPr="00E34D09">
        <w:rPr>
          <w:rFonts w:asciiTheme="minorHAnsi" w:hAnsiTheme="minorHAnsi" w:cstheme="minorHAnsi"/>
          <w:iCs/>
          <w:position w:val="-1"/>
          <w:sz w:val="22"/>
          <w:szCs w:val="22"/>
        </w:rPr>
        <w:t>d</w:t>
      </w:r>
      <w:r w:rsidRPr="00E34D09">
        <w:rPr>
          <w:rFonts w:asciiTheme="minorHAnsi" w:hAnsiTheme="minorHAnsi" w:cstheme="minorHAnsi"/>
          <w:iCs/>
          <w:spacing w:val="21"/>
          <w:position w:val="-1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position w:val="-1"/>
          <w:sz w:val="22"/>
          <w:szCs w:val="22"/>
        </w:rPr>
        <w:t>b</w:t>
      </w:r>
      <w:r w:rsidRPr="00E34D09">
        <w:rPr>
          <w:rFonts w:asciiTheme="minorHAnsi" w:hAnsiTheme="minorHAnsi" w:cstheme="minorHAnsi"/>
          <w:iCs/>
          <w:spacing w:val="-2"/>
          <w:position w:val="-1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pacing w:val="1"/>
          <w:position w:val="-1"/>
          <w:sz w:val="22"/>
          <w:szCs w:val="22"/>
        </w:rPr>
        <w:t>c</w:t>
      </w:r>
      <w:r w:rsidRPr="00E34D09">
        <w:rPr>
          <w:rFonts w:asciiTheme="minorHAnsi" w:hAnsiTheme="minorHAnsi" w:cstheme="minorHAnsi"/>
          <w:iCs/>
          <w:position w:val="-1"/>
          <w:sz w:val="22"/>
          <w:szCs w:val="22"/>
        </w:rPr>
        <w:t>k</w:t>
      </w:r>
      <w:r w:rsidRPr="00E34D09">
        <w:rPr>
          <w:rFonts w:asciiTheme="minorHAnsi" w:hAnsiTheme="minorHAnsi" w:cstheme="minorHAnsi"/>
          <w:iCs/>
          <w:spacing w:val="9"/>
          <w:position w:val="-1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2"/>
          <w:position w:val="-1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position w:val="-1"/>
          <w:sz w:val="22"/>
          <w:szCs w:val="22"/>
        </w:rPr>
        <w:t>s</w:t>
      </w:r>
      <w:r w:rsidRPr="00E34D09">
        <w:rPr>
          <w:rFonts w:asciiTheme="minorHAnsi" w:hAnsiTheme="minorHAnsi" w:cstheme="minorHAnsi"/>
          <w:iCs/>
          <w:spacing w:val="6"/>
          <w:position w:val="-1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4"/>
          <w:position w:val="-1"/>
          <w:sz w:val="22"/>
          <w:szCs w:val="22"/>
        </w:rPr>
        <w:t>w</w:t>
      </w:r>
      <w:r w:rsidRPr="00E34D09">
        <w:rPr>
          <w:rFonts w:asciiTheme="minorHAnsi" w:hAnsiTheme="minorHAnsi" w:cstheme="minorHAnsi"/>
          <w:iCs/>
          <w:spacing w:val="1"/>
          <w:position w:val="-1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position w:val="-1"/>
          <w:sz w:val="22"/>
          <w:szCs w:val="22"/>
        </w:rPr>
        <w:t>ll</w:t>
      </w:r>
      <w:r w:rsidRPr="00E34D09">
        <w:rPr>
          <w:rFonts w:asciiTheme="minorHAnsi" w:hAnsiTheme="minorHAnsi" w:cstheme="minorHAnsi"/>
          <w:iCs/>
          <w:spacing w:val="10"/>
          <w:position w:val="-1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position w:val="-1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position w:val="-1"/>
          <w:sz w:val="22"/>
          <w:szCs w:val="22"/>
        </w:rPr>
        <w:t>s</w:t>
      </w:r>
      <w:r w:rsidRPr="00E34D09">
        <w:rPr>
          <w:rFonts w:asciiTheme="minorHAnsi" w:hAnsiTheme="minorHAnsi" w:cstheme="minorHAnsi"/>
          <w:iCs/>
          <w:spacing w:val="1"/>
          <w:position w:val="-1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position w:val="-1"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pacing w:val="-2"/>
          <w:position w:val="-1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position w:val="-1"/>
          <w:sz w:val="22"/>
          <w:szCs w:val="22"/>
        </w:rPr>
        <w:t>s</w:t>
      </w:r>
      <w:r w:rsidRPr="00E34D09">
        <w:rPr>
          <w:rFonts w:asciiTheme="minorHAnsi" w:hAnsiTheme="minorHAnsi" w:cstheme="minorHAnsi"/>
          <w:iCs/>
          <w:spacing w:val="1"/>
          <w:position w:val="-1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position w:val="-1"/>
          <w:sz w:val="22"/>
          <w:szCs w:val="22"/>
        </w:rPr>
        <w:t>l</w:t>
      </w:r>
      <w:r w:rsidRPr="00E34D09">
        <w:rPr>
          <w:rFonts w:asciiTheme="minorHAnsi" w:hAnsiTheme="minorHAnsi" w:cstheme="minorHAnsi"/>
          <w:iCs/>
          <w:spacing w:val="-2"/>
          <w:position w:val="-1"/>
          <w:sz w:val="22"/>
          <w:szCs w:val="22"/>
        </w:rPr>
        <w:t>v</w:t>
      </w:r>
      <w:r w:rsidRPr="00E34D09">
        <w:rPr>
          <w:rFonts w:asciiTheme="minorHAnsi" w:hAnsiTheme="minorHAnsi" w:cstheme="minorHAnsi"/>
          <w:iCs/>
          <w:position w:val="-1"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-2"/>
          <w:position w:val="-1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position w:val="-1"/>
          <w:sz w:val="22"/>
          <w:szCs w:val="22"/>
        </w:rPr>
        <w:t>g</w:t>
      </w:r>
      <w:r w:rsidRPr="00E34D09">
        <w:rPr>
          <w:rFonts w:asciiTheme="minorHAnsi" w:hAnsiTheme="minorHAnsi" w:cstheme="minorHAnsi"/>
          <w:iCs/>
          <w:spacing w:val="17"/>
          <w:position w:val="-1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3"/>
          <w:position w:val="-1"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pacing w:val="-2"/>
          <w:position w:val="-1"/>
          <w:sz w:val="22"/>
          <w:szCs w:val="22"/>
        </w:rPr>
        <w:t>he</w:t>
      </w:r>
      <w:r w:rsidRPr="00E34D09">
        <w:rPr>
          <w:rFonts w:asciiTheme="minorHAnsi" w:hAnsiTheme="minorHAnsi" w:cstheme="minorHAnsi"/>
          <w:iCs/>
          <w:spacing w:val="3"/>
          <w:position w:val="-1"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position w:val="-1"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pacing w:val="9"/>
          <w:position w:val="-1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2"/>
          <w:w w:val="102"/>
          <w:position w:val="-1"/>
          <w:sz w:val="22"/>
          <w:szCs w:val="22"/>
        </w:rPr>
        <w:t>p</w:t>
      </w:r>
      <w:r w:rsidRPr="00E34D09">
        <w:rPr>
          <w:rFonts w:asciiTheme="minorHAnsi" w:hAnsiTheme="minorHAnsi" w:cstheme="minorHAnsi"/>
          <w:iCs/>
          <w:w w:val="102"/>
          <w:position w:val="-1"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pacing w:val="1"/>
          <w:w w:val="102"/>
          <w:position w:val="-1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spacing w:val="-2"/>
          <w:w w:val="102"/>
          <w:position w:val="-1"/>
          <w:sz w:val="22"/>
          <w:szCs w:val="22"/>
        </w:rPr>
        <w:t>b</w:t>
      </w:r>
      <w:r w:rsidRPr="00E34D09">
        <w:rPr>
          <w:rFonts w:asciiTheme="minorHAnsi" w:hAnsiTheme="minorHAnsi" w:cstheme="minorHAnsi"/>
          <w:iCs/>
          <w:w w:val="102"/>
          <w:position w:val="-1"/>
          <w:sz w:val="22"/>
          <w:szCs w:val="22"/>
        </w:rPr>
        <w:t>l</w:t>
      </w:r>
      <w:r w:rsidRPr="00E34D09">
        <w:rPr>
          <w:rFonts w:asciiTheme="minorHAnsi" w:hAnsiTheme="minorHAnsi" w:cstheme="minorHAnsi"/>
          <w:iCs/>
          <w:spacing w:val="1"/>
          <w:w w:val="102"/>
          <w:position w:val="-1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pacing w:val="-1"/>
          <w:w w:val="102"/>
          <w:position w:val="-1"/>
          <w:sz w:val="22"/>
          <w:szCs w:val="22"/>
        </w:rPr>
        <w:t>m</w:t>
      </w:r>
      <w:r w:rsidRPr="00E34D09">
        <w:rPr>
          <w:rFonts w:asciiTheme="minorHAnsi" w:hAnsiTheme="minorHAnsi" w:cstheme="minorHAnsi"/>
          <w:iCs/>
          <w:spacing w:val="-2"/>
          <w:w w:val="102"/>
          <w:position w:val="-1"/>
          <w:sz w:val="22"/>
          <w:szCs w:val="22"/>
        </w:rPr>
        <w:t>s</w:t>
      </w:r>
      <w:r w:rsidRPr="00E34D09">
        <w:rPr>
          <w:rFonts w:asciiTheme="minorHAnsi" w:hAnsiTheme="minorHAnsi" w:cstheme="minorHAnsi"/>
          <w:iCs/>
          <w:w w:val="102"/>
          <w:position w:val="-1"/>
          <w:sz w:val="22"/>
          <w:szCs w:val="22"/>
        </w:rPr>
        <w:t>.</w:t>
      </w:r>
    </w:p>
    <w:p w14:paraId="4EC92C8A" w14:textId="77777777" w:rsidR="00AB108C" w:rsidRPr="00E34D09" w:rsidRDefault="00AB108C">
      <w:pPr>
        <w:spacing w:before="14" w:line="28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16BE78CF" w14:textId="77777777" w:rsidR="00AB108C" w:rsidRPr="00E34D09" w:rsidRDefault="00882E35">
      <w:pPr>
        <w:spacing w:before="37"/>
        <w:ind w:left="146"/>
        <w:rPr>
          <w:rFonts w:asciiTheme="minorHAnsi" w:hAnsiTheme="minorHAnsi" w:cstheme="minorHAnsi"/>
          <w:iCs/>
          <w:sz w:val="22"/>
          <w:szCs w:val="22"/>
        </w:rPr>
      </w:pP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P</w:t>
      </w:r>
      <w:r w:rsidRPr="00E34D09">
        <w:rPr>
          <w:rFonts w:asciiTheme="minorHAnsi" w:hAnsiTheme="minorHAnsi" w:cstheme="minorHAnsi"/>
          <w:b/>
          <w:iCs/>
          <w:spacing w:val="-2"/>
          <w:sz w:val="22"/>
          <w:szCs w:val="22"/>
        </w:rPr>
        <w:t>r</w:t>
      </w:r>
      <w:r w:rsidRPr="00E34D09">
        <w:rPr>
          <w:rFonts w:asciiTheme="minorHAnsi" w:hAnsiTheme="minorHAnsi" w:cstheme="minorHAnsi"/>
          <w:b/>
          <w:iCs/>
          <w:spacing w:val="3"/>
          <w:sz w:val="22"/>
          <w:szCs w:val="22"/>
        </w:rPr>
        <w:t>i</w:t>
      </w:r>
      <w:r w:rsidRPr="00E34D09">
        <w:rPr>
          <w:rFonts w:asciiTheme="minorHAnsi" w:hAnsiTheme="minorHAnsi" w:cstheme="minorHAnsi"/>
          <w:b/>
          <w:iCs/>
          <w:spacing w:val="-2"/>
          <w:sz w:val="22"/>
          <w:szCs w:val="22"/>
        </w:rPr>
        <w:t>va</w:t>
      </w:r>
      <w:r w:rsidRPr="00E34D09">
        <w:rPr>
          <w:rFonts w:asciiTheme="minorHAnsi" w:hAnsiTheme="minorHAnsi" w:cstheme="minorHAnsi"/>
          <w:b/>
          <w:iCs/>
          <w:sz w:val="22"/>
          <w:szCs w:val="22"/>
        </w:rPr>
        <w:t>te</w:t>
      </w:r>
      <w:r w:rsidRPr="00E34D09">
        <w:rPr>
          <w:rFonts w:asciiTheme="minorHAnsi" w:hAnsiTheme="minorHAnsi" w:cstheme="minorHAnsi"/>
          <w:b/>
          <w:iCs/>
          <w:spacing w:val="14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Tu</w:t>
      </w:r>
      <w:r w:rsidRPr="00E34D09">
        <w:rPr>
          <w:rFonts w:asciiTheme="minorHAnsi" w:hAnsiTheme="minorHAnsi" w:cstheme="minorHAnsi"/>
          <w:b/>
          <w:iCs/>
          <w:spacing w:val="-2"/>
          <w:sz w:val="22"/>
          <w:szCs w:val="22"/>
        </w:rPr>
        <w:t>t</w:t>
      </w:r>
      <w:r w:rsidRPr="00E34D09">
        <w:rPr>
          <w:rFonts w:asciiTheme="minorHAnsi" w:hAnsiTheme="minorHAnsi" w:cstheme="minorHAnsi"/>
          <w:b/>
          <w:iCs/>
          <w:sz w:val="22"/>
          <w:szCs w:val="22"/>
        </w:rPr>
        <w:t>i</w:t>
      </w: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o</w:t>
      </w:r>
      <w:r w:rsidRPr="00E34D09">
        <w:rPr>
          <w:rFonts w:asciiTheme="minorHAnsi" w:hAnsiTheme="minorHAnsi" w:cstheme="minorHAnsi"/>
          <w:b/>
          <w:iCs/>
          <w:sz w:val="22"/>
          <w:szCs w:val="22"/>
        </w:rPr>
        <w:t>n</w:t>
      </w:r>
      <w:r w:rsidRPr="00E34D09">
        <w:rPr>
          <w:rFonts w:asciiTheme="minorHAnsi" w:hAnsiTheme="minorHAnsi" w:cstheme="minorHAnsi"/>
          <w:b/>
          <w:iCs/>
          <w:spacing w:val="10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C</w:t>
      </w:r>
      <w:r w:rsidRPr="00E34D09">
        <w:rPr>
          <w:rFonts w:asciiTheme="minorHAnsi" w:hAnsiTheme="minorHAnsi" w:cstheme="minorHAnsi"/>
          <w:b/>
          <w:iCs/>
          <w:spacing w:val="-2"/>
          <w:sz w:val="22"/>
          <w:szCs w:val="22"/>
        </w:rPr>
        <w:t>l</w:t>
      </w: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a</w:t>
      </w:r>
      <w:r w:rsidRPr="00E34D09">
        <w:rPr>
          <w:rFonts w:asciiTheme="minorHAnsi" w:hAnsiTheme="minorHAnsi" w:cstheme="minorHAnsi"/>
          <w:b/>
          <w:iCs/>
          <w:sz w:val="22"/>
          <w:szCs w:val="22"/>
        </w:rPr>
        <w:t>s</w:t>
      </w:r>
      <w:r w:rsidRPr="00E34D09">
        <w:rPr>
          <w:rFonts w:asciiTheme="minorHAnsi" w:hAnsiTheme="minorHAnsi" w:cstheme="minorHAnsi"/>
          <w:b/>
          <w:iCs/>
          <w:spacing w:val="-2"/>
          <w:sz w:val="22"/>
          <w:szCs w:val="22"/>
        </w:rPr>
        <w:t>s</w:t>
      </w: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e</w:t>
      </w:r>
      <w:r w:rsidRPr="00E34D09">
        <w:rPr>
          <w:rFonts w:asciiTheme="minorHAnsi" w:hAnsiTheme="minorHAnsi" w:cstheme="minorHAnsi"/>
          <w:b/>
          <w:iCs/>
          <w:sz w:val="22"/>
          <w:szCs w:val="22"/>
        </w:rPr>
        <w:t>s</w:t>
      </w:r>
      <w:r w:rsidRPr="00E34D09">
        <w:rPr>
          <w:rFonts w:asciiTheme="minorHAnsi" w:hAnsiTheme="minorHAnsi" w:cstheme="minorHAnsi"/>
          <w:b/>
          <w:iCs/>
          <w:spacing w:val="16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b/>
          <w:iCs/>
          <w:spacing w:val="-2"/>
          <w:sz w:val="22"/>
          <w:szCs w:val="22"/>
        </w:rPr>
        <w:t>(Se</w:t>
      </w:r>
      <w:r w:rsidRPr="00E34D09">
        <w:rPr>
          <w:rFonts w:asciiTheme="minorHAnsi" w:hAnsiTheme="minorHAnsi" w:cstheme="minorHAnsi"/>
          <w:b/>
          <w:iCs/>
          <w:spacing w:val="3"/>
          <w:sz w:val="22"/>
          <w:szCs w:val="22"/>
        </w:rPr>
        <w:t>l</w:t>
      </w:r>
      <w:r w:rsidRPr="00E34D09">
        <w:rPr>
          <w:rFonts w:asciiTheme="minorHAnsi" w:hAnsiTheme="minorHAnsi" w:cstheme="minorHAnsi"/>
          <w:b/>
          <w:iCs/>
          <w:sz w:val="22"/>
          <w:szCs w:val="22"/>
        </w:rPr>
        <w:t>f</w:t>
      </w:r>
      <w:r w:rsidRPr="00E34D09">
        <w:rPr>
          <w:rFonts w:asciiTheme="minorHAnsi" w:hAnsiTheme="minorHAnsi" w:cstheme="minorHAnsi"/>
          <w:b/>
          <w:iCs/>
          <w:spacing w:val="6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b/>
          <w:iCs/>
          <w:spacing w:val="3"/>
          <w:sz w:val="22"/>
          <w:szCs w:val="22"/>
        </w:rPr>
        <w:t>E</w:t>
      </w:r>
      <w:r w:rsidRPr="00E34D09">
        <w:rPr>
          <w:rFonts w:asciiTheme="minorHAnsi" w:hAnsiTheme="minorHAnsi" w:cstheme="minorHAnsi"/>
          <w:b/>
          <w:iCs/>
          <w:spacing w:val="-1"/>
          <w:sz w:val="22"/>
          <w:szCs w:val="22"/>
        </w:rPr>
        <w:t>m</w:t>
      </w:r>
      <w:r w:rsidRPr="00E34D09">
        <w:rPr>
          <w:rFonts w:asciiTheme="minorHAnsi" w:hAnsiTheme="minorHAnsi" w:cstheme="minorHAnsi"/>
          <w:b/>
          <w:iCs/>
          <w:spacing w:val="-2"/>
          <w:sz w:val="22"/>
          <w:szCs w:val="22"/>
        </w:rPr>
        <w:t>p</w:t>
      </w:r>
      <w:r w:rsidRPr="00E34D09">
        <w:rPr>
          <w:rFonts w:asciiTheme="minorHAnsi" w:hAnsiTheme="minorHAnsi" w:cstheme="minorHAnsi"/>
          <w:b/>
          <w:iCs/>
          <w:sz w:val="22"/>
          <w:szCs w:val="22"/>
        </w:rPr>
        <w:t>l</w:t>
      </w:r>
      <w:r w:rsidRPr="00E34D09">
        <w:rPr>
          <w:rFonts w:asciiTheme="minorHAnsi" w:hAnsiTheme="minorHAnsi" w:cstheme="minorHAnsi"/>
          <w:b/>
          <w:iCs/>
          <w:spacing w:val="-2"/>
          <w:sz w:val="22"/>
          <w:szCs w:val="22"/>
        </w:rPr>
        <w:t>o</w:t>
      </w: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ye</w:t>
      </w:r>
      <w:r w:rsidRPr="00E34D09">
        <w:rPr>
          <w:rFonts w:asciiTheme="minorHAnsi" w:hAnsiTheme="minorHAnsi" w:cstheme="minorHAnsi"/>
          <w:b/>
          <w:iCs/>
          <w:spacing w:val="-2"/>
          <w:sz w:val="22"/>
          <w:szCs w:val="22"/>
        </w:rPr>
        <w:t>d</w:t>
      </w:r>
      <w:r w:rsidRPr="00E34D09">
        <w:rPr>
          <w:rFonts w:asciiTheme="minorHAnsi" w:hAnsiTheme="minorHAnsi" w:cstheme="minorHAnsi"/>
          <w:b/>
          <w:iCs/>
          <w:sz w:val="22"/>
          <w:szCs w:val="22"/>
        </w:rPr>
        <w:t>)</w:t>
      </w:r>
      <w:r w:rsidRPr="00E34D09">
        <w:rPr>
          <w:rFonts w:asciiTheme="minorHAnsi" w:hAnsiTheme="minorHAnsi" w:cstheme="minorHAnsi"/>
          <w:b/>
          <w:iCs/>
          <w:spacing w:val="21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b/>
          <w:iCs/>
          <w:sz w:val="22"/>
          <w:szCs w:val="22"/>
        </w:rPr>
        <w:t>-</w:t>
      </w:r>
      <w:r w:rsidRPr="00E34D09">
        <w:rPr>
          <w:rFonts w:asciiTheme="minorHAnsi" w:hAnsiTheme="minorHAnsi" w:cstheme="minorHAnsi"/>
          <w:b/>
          <w:iCs/>
          <w:spacing w:val="2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1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B</w:t>
      </w:r>
      <w:r w:rsidRPr="00E34D09">
        <w:rPr>
          <w:rFonts w:asciiTheme="minorHAnsi" w:hAnsiTheme="minorHAnsi" w:cstheme="minorHAnsi"/>
          <w:iCs/>
          <w:sz w:val="22"/>
          <w:szCs w:val="22"/>
        </w:rPr>
        <w:t>C</w:t>
      </w:r>
      <w:r w:rsidRPr="00E34D09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3"/>
          <w:sz w:val="22"/>
          <w:szCs w:val="22"/>
        </w:rPr>
        <w:t>C</w:t>
      </w:r>
      <w:r w:rsidRPr="00E34D09">
        <w:rPr>
          <w:rFonts w:asciiTheme="minorHAnsi" w:hAnsiTheme="minorHAnsi" w:cstheme="minorHAnsi"/>
          <w:iCs/>
          <w:sz w:val="22"/>
          <w:szCs w:val="22"/>
        </w:rPr>
        <w:t>l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as</w:t>
      </w:r>
      <w:r w:rsidRPr="00E34D09">
        <w:rPr>
          <w:rFonts w:asciiTheme="minorHAnsi" w:hAnsiTheme="minorHAnsi" w:cstheme="minorHAnsi"/>
          <w:iCs/>
          <w:sz w:val="22"/>
          <w:szCs w:val="22"/>
        </w:rPr>
        <w:t>s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z w:val="22"/>
          <w:szCs w:val="22"/>
        </w:rPr>
        <w:t>s</w:t>
      </w:r>
      <w:r w:rsidRPr="00E34D09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3"/>
          <w:sz w:val="22"/>
          <w:szCs w:val="22"/>
        </w:rPr>
        <w:t>(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g</w:t>
      </w:r>
      <w:r w:rsidRPr="00E34D09">
        <w:rPr>
          <w:rFonts w:asciiTheme="minorHAnsi" w:hAnsiTheme="minorHAnsi" w:cstheme="minorHAnsi"/>
          <w:iCs/>
          <w:sz w:val="22"/>
          <w:szCs w:val="22"/>
        </w:rPr>
        <w:t>is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z w:val="22"/>
          <w:szCs w:val="22"/>
        </w:rPr>
        <w:t>d</w:t>
      </w:r>
      <w:r w:rsidRPr="00E34D09">
        <w:rPr>
          <w:rFonts w:asciiTheme="minorHAnsi" w:hAnsiTheme="minorHAnsi" w:cstheme="minorHAnsi"/>
          <w:iCs/>
          <w:spacing w:val="18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F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3"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pacing w:val="-1"/>
          <w:sz w:val="22"/>
          <w:szCs w:val="22"/>
        </w:rPr>
        <w:t>m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)</w:t>
      </w:r>
      <w:r w:rsidRPr="00E34D09">
        <w:rPr>
          <w:rFonts w:asciiTheme="minorHAnsi" w:hAnsiTheme="minorHAnsi" w:cstheme="minorHAnsi"/>
          <w:iCs/>
          <w:sz w:val="22"/>
          <w:szCs w:val="22"/>
        </w:rPr>
        <w:t>,</w:t>
      </w:r>
      <w:r w:rsidRPr="00E34D09">
        <w:rPr>
          <w:rFonts w:asciiTheme="minorHAnsi" w:hAnsiTheme="minorHAnsi" w:cstheme="minorHAnsi"/>
          <w:iCs/>
          <w:spacing w:val="13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Va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do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da</w:t>
      </w:r>
      <w:r w:rsidRPr="00E34D09">
        <w:rPr>
          <w:rFonts w:asciiTheme="minorHAnsi" w:hAnsiTheme="minorHAnsi" w:cstheme="minorHAnsi"/>
          <w:iCs/>
          <w:sz w:val="22"/>
          <w:szCs w:val="22"/>
        </w:rPr>
        <w:t xml:space="preserve">ra                         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Ap</w:t>
      </w:r>
      <w:r w:rsidRPr="00E34D09">
        <w:rPr>
          <w:rFonts w:asciiTheme="minorHAnsi" w:hAnsiTheme="minorHAnsi" w:cstheme="minorHAnsi"/>
          <w:iCs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200</w:t>
      </w:r>
      <w:r w:rsidRPr="00E34D09">
        <w:rPr>
          <w:rFonts w:asciiTheme="minorHAnsi" w:hAnsiTheme="minorHAnsi" w:cstheme="minorHAnsi"/>
          <w:iCs/>
          <w:sz w:val="22"/>
          <w:szCs w:val="22"/>
        </w:rPr>
        <w:t>9</w:t>
      </w:r>
      <w:r w:rsidRPr="00E34D09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z w:val="22"/>
          <w:szCs w:val="22"/>
        </w:rPr>
        <w:t>to</w:t>
      </w:r>
      <w:r w:rsidRPr="00E34D09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2"/>
          <w:w w:val="102"/>
          <w:sz w:val="22"/>
          <w:szCs w:val="22"/>
        </w:rPr>
        <w:t>p</w:t>
      </w:r>
      <w:r w:rsidRPr="00E34D09">
        <w:rPr>
          <w:rFonts w:asciiTheme="minorHAnsi" w:hAnsiTheme="minorHAnsi" w:cstheme="minorHAnsi"/>
          <w:iCs/>
          <w:w w:val="102"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pacing w:val="1"/>
          <w:w w:val="102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pacing w:val="-2"/>
          <w:w w:val="102"/>
          <w:sz w:val="22"/>
          <w:szCs w:val="22"/>
        </w:rPr>
        <w:t>s</w:t>
      </w:r>
      <w:r w:rsidRPr="00E34D09">
        <w:rPr>
          <w:rFonts w:asciiTheme="minorHAnsi" w:hAnsiTheme="minorHAnsi" w:cstheme="minorHAnsi"/>
          <w:iCs/>
          <w:spacing w:val="1"/>
          <w:w w:val="102"/>
          <w:sz w:val="22"/>
          <w:szCs w:val="22"/>
        </w:rPr>
        <w:t>en</w:t>
      </w:r>
      <w:r w:rsidRPr="00E34D09">
        <w:rPr>
          <w:rFonts w:asciiTheme="minorHAnsi" w:hAnsiTheme="minorHAnsi" w:cstheme="minorHAnsi"/>
          <w:iCs/>
          <w:w w:val="102"/>
          <w:sz w:val="22"/>
          <w:szCs w:val="22"/>
        </w:rPr>
        <w:t>t</w:t>
      </w:r>
    </w:p>
    <w:p w14:paraId="242D6C67" w14:textId="77777777" w:rsidR="00AB108C" w:rsidRPr="00E34D09" w:rsidRDefault="00AB108C">
      <w:pPr>
        <w:spacing w:before="2" w:line="16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7DA45EAA" w14:textId="77777777" w:rsidR="00AB108C" w:rsidRPr="00E34D09" w:rsidRDefault="00882E35">
      <w:pPr>
        <w:ind w:left="146"/>
        <w:rPr>
          <w:rFonts w:asciiTheme="minorHAnsi" w:hAnsiTheme="minorHAnsi" w:cstheme="minorHAnsi"/>
          <w:iCs/>
          <w:sz w:val="22"/>
          <w:szCs w:val="22"/>
        </w:rPr>
      </w:pPr>
      <w:r w:rsidRPr="00E34D09">
        <w:rPr>
          <w:rFonts w:asciiTheme="minorHAnsi" w:eastAsia="Microsoft Sans Serif" w:hAnsiTheme="minorHAnsi" w:cstheme="minorHAnsi"/>
          <w:iCs/>
          <w:w w:val="342"/>
          <w:sz w:val="22"/>
          <w:szCs w:val="22"/>
        </w:rPr>
        <w:t xml:space="preserve"> </w:t>
      </w:r>
      <w:r w:rsidRPr="00E34D09">
        <w:rPr>
          <w:rFonts w:asciiTheme="minorHAnsi" w:eastAsia="Microsoft Sans Serif" w:hAnsiTheme="minorHAnsi" w:cstheme="minorHAnsi"/>
          <w:iCs/>
          <w:sz w:val="22"/>
          <w:szCs w:val="22"/>
        </w:rPr>
        <w:t xml:space="preserve">   </w:t>
      </w:r>
      <w:r w:rsidRPr="00E34D09">
        <w:rPr>
          <w:rFonts w:asciiTheme="minorHAnsi" w:eastAsia="Microsoft Sans Serif" w:hAnsiTheme="minorHAnsi" w:cstheme="minorHAnsi"/>
          <w:iCs/>
          <w:spacing w:val="-24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Co</w:t>
      </w:r>
      <w:r w:rsidRPr="00E34D09">
        <w:rPr>
          <w:rFonts w:asciiTheme="minorHAnsi" w:hAnsiTheme="minorHAnsi" w:cstheme="minorHAnsi"/>
          <w:b/>
          <w:iCs/>
          <w:spacing w:val="-2"/>
          <w:sz w:val="22"/>
          <w:szCs w:val="22"/>
        </w:rPr>
        <w:t>n</w:t>
      </w: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du</w:t>
      </w:r>
      <w:r w:rsidRPr="00E34D09">
        <w:rPr>
          <w:rFonts w:asciiTheme="minorHAnsi" w:hAnsiTheme="minorHAnsi" w:cstheme="minorHAnsi"/>
          <w:b/>
          <w:iCs/>
          <w:spacing w:val="-2"/>
          <w:sz w:val="22"/>
          <w:szCs w:val="22"/>
        </w:rPr>
        <w:t>c</w:t>
      </w:r>
      <w:r w:rsidRPr="00E34D09">
        <w:rPr>
          <w:rFonts w:asciiTheme="minorHAnsi" w:hAnsiTheme="minorHAnsi" w:cstheme="minorHAnsi"/>
          <w:b/>
          <w:iCs/>
          <w:sz w:val="22"/>
          <w:szCs w:val="22"/>
        </w:rPr>
        <w:t>t</w:t>
      </w:r>
      <w:r w:rsidRPr="00E34D09">
        <w:rPr>
          <w:rFonts w:asciiTheme="minorHAnsi" w:hAnsiTheme="minorHAnsi" w:cstheme="minorHAnsi"/>
          <w:b/>
          <w:iCs/>
          <w:spacing w:val="16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u</w:t>
      </w:r>
      <w:r w:rsidRPr="00E34D09">
        <w:rPr>
          <w:rFonts w:asciiTheme="minorHAnsi" w:hAnsiTheme="minorHAnsi" w:cstheme="minorHAnsi"/>
          <w:iCs/>
          <w:sz w:val="22"/>
          <w:szCs w:val="22"/>
        </w:rPr>
        <w:t>iti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l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z w:val="22"/>
          <w:szCs w:val="22"/>
        </w:rPr>
        <w:t>s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s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s</w:t>
      </w:r>
      <w:r w:rsidRPr="00E34D09">
        <w:rPr>
          <w:rFonts w:asciiTheme="minorHAnsi" w:hAnsiTheme="minorHAnsi" w:cstheme="minorHAnsi"/>
          <w:iCs/>
          <w:sz w:val="22"/>
          <w:szCs w:val="22"/>
        </w:rPr>
        <w:t>,</w:t>
      </w:r>
      <w:r w:rsidRPr="00E34D09">
        <w:rPr>
          <w:rFonts w:asciiTheme="minorHAnsi" w:hAnsiTheme="minorHAnsi" w:cstheme="minorHAnsi"/>
          <w:iCs/>
          <w:spacing w:val="15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3"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Ac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c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u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an</w:t>
      </w:r>
      <w:r w:rsidRPr="00E34D09">
        <w:rPr>
          <w:rFonts w:asciiTheme="minorHAnsi" w:hAnsiTheme="minorHAnsi" w:cstheme="minorHAnsi"/>
          <w:iCs/>
          <w:spacing w:val="3"/>
          <w:sz w:val="22"/>
          <w:szCs w:val="22"/>
        </w:rPr>
        <w:t>c</w:t>
      </w:r>
      <w:r w:rsidRPr="00E34D09">
        <w:rPr>
          <w:rFonts w:asciiTheme="minorHAnsi" w:hAnsiTheme="minorHAnsi" w:cstheme="minorHAnsi"/>
          <w:iCs/>
          <w:sz w:val="22"/>
          <w:szCs w:val="22"/>
        </w:rPr>
        <w:t>y</w:t>
      </w:r>
      <w:r w:rsidRPr="00E34D09">
        <w:rPr>
          <w:rFonts w:asciiTheme="minorHAnsi" w:hAnsiTheme="minorHAnsi" w:cstheme="minorHAnsi"/>
          <w:iCs/>
          <w:spacing w:val="18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an</w:t>
      </w:r>
      <w:r w:rsidRPr="00E34D09">
        <w:rPr>
          <w:rFonts w:asciiTheme="minorHAnsi" w:hAnsiTheme="minorHAnsi" w:cstheme="minorHAnsi"/>
          <w:iCs/>
          <w:sz w:val="22"/>
          <w:szCs w:val="22"/>
        </w:rPr>
        <w:t>d</w:t>
      </w:r>
      <w:r w:rsidRPr="00E34D09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S</w:t>
      </w:r>
      <w:r w:rsidRPr="00E34D09">
        <w:rPr>
          <w:rFonts w:asciiTheme="minorHAnsi" w:hAnsiTheme="minorHAnsi" w:cstheme="minorHAnsi"/>
          <w:iCs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pacing w:val="3"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s</w:t>
      </w:r>
      <w:r w:rsidRPr="00E34D09">
        <w:rPr>
          <w:rFonts w:asciiTheme="minorHAnsi" w:hAnsiTheme="minorHAnsi" w:cstheme="minorHAnsi"/>
          <w:iCs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s</w:t>
      </w:r>
      <w:r w:rsidRPr="00E34D09">
        <w:rPr>
          <w:rFonts w:asciiTheme="minorHAnsi" w:hAnsiTheme="minorHAnsi" w:cstheme="minorHAnsi"/>
          <w:iCs/>
          <w:sz w:val="22"/>
          <w:szCs w:val="22"/>
        </w:rPr>
        <w:t>,</w:t>
      </w:r>
      <w:r w:rsidRPr="00E34D09">
        <w:rPr>
          <w:rFonts w:asciiTheme="minorHAnsi" w:hAnsiTheme="minorHAnsi" w:cstheme="minorHAnsi"/>
          <w:iCs/>
          <w:spacing w:val="20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f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z w:val="22"/>
          <w:szCs w:val="22"/>
        </w:rPr>
        <w:t>st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u</w:t>
      </w:r>
      <w:r w:rsidRPr="00E34D09">
        <w:rPr>
          <w:rFonts w:asciiTheme="minorHAnsi" w:hAnsiTheme="minorHAnsi" w:cstheme="minorHAnsi"/>
          <w:iCs/>
          <w:spacing w:val="-4"/>
          <w:sz w:val="22"/>
          <w:szCs w:val="22"/>
        </w:rPr>
        <w:t>d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en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z w:val="22"/>
          <w:szCs w:val="22"/>
        </w:rPr>
        <w:t>s</w:t>
      </w:r>
      <w:r w:rsidRPr="00E34D09">
        <w:rPr>
          <w:rFonts w:asciiTheme="minorHAnsi" w:hAnsiTheme="minorHAnsi" w:cstheme="minorHAnsi"/>
          <w:iCs/>
          <w:spacing w:val="17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sz w:val="22"/>
          <w:szCs w:val="22"/>
        </w:rPr>
        <w:t>f</w:t>
      </w:r>
      <w:r w:rsidRPr="00E34D09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E34D09">
        <w:rPr>
          <w:rFonts w:asciiTheme="minorHAnsi" w:hAnsiTheme="minorHAnsi" w:cstheme="minorHAnsi"/>
          <w:iCs/>
          <w:sz w:val="22"/>
          <w:szCs w:val="22"/>
        </w:rPr>
        <w:t>l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z w:val="22"/>
          <w:szCs w:val="22"/>
        </w:rPr>
        <w:t>ss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z w:val="22"/>
          <w:szCs w:val="22"/>
        </w:rPr>
        <w:t>s</w:t>
      </w:r>
      <w:r w:rsidRPr="00E34D09">
        <w:rPr>
          <w:rFonts w:asciiTheme="minorHAnsi" w:hAnsiTheme="minorHAnsi" w:cstheme="minorHAnsi"/>
          <w:iCs/>
          <w:spacing w:val="13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X</w:t>
      </w:r>
      <w:r w:rsidRPr="00E34D09">
        <w:rPr>
          <w:rFonts w:asciiTheme="minorHAnsi" w:hAnsiTheme="minorHAnsi" w:cstheme="minorHAnsi"/>
          <w:iCs/>
          <w:spacing w:val="-4"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z w:val="22"/>
          <w:szCs w:val="22"/>
        </w:rPr>
        <w:t>,</w:t>
      </w:r>
      <w:r w:rsidRPr="00E34D09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X</w:t>
      </w:r>
      <w:r w:rsidRPr="00E34D09">
        <w:rPr>
          <w:rFonts w:asciiTheme="minorHAnsi" w:hAnsiTheme="minorHAnsi" w:cstheme="minorHAnsi"/>
          <w:iCs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-4"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z w:val="22"/>
          <w:szCs w:val="22"/>
        </w:rPr>
        <w:t>,</w:t>
      </w:r>
      <w:r w:rsidRPr="00E34D09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F</w:t>
      </w:r>
      <w:r w:rsidRPr="00E34D09">
        <w:rPr>
          <w:rFonts w:asciiTheme="minorHAnsi" w:hAnsiTheme="minorHAnsi" w:cstheme="minorHAnsi"/>
          <w:iCs/>
          <w:spacing w:val="-1"/>
          <w:sz w:val="22"/>
          <w:szCs w:val="22"/>
        </w:rPr>
        <w:t>Y</w:t>
      </w:r>
      <w:r w:rsidRPr="00E34D09">
        <w:rPr>
          <w:rFonts w:asciiTheme="minorHAnsi" w:hAnsiTheme="minorHAnsi" w:cstheme="minorHAnsi"/>
          <w:iCs/>
          <w:sz w:val="22"/>
          <w:szCs w:val="22"/>
        </w:rPr>
        <w:t>,</w:t>
      </w:r>
      <w:r w:rsidRPr="00E34D09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S</w:t>
      </w:r>
      <w:r w:rsidRPr="00E34D09">
        <w:rPr>
          <w:rFonts w:asciiTheme="minorHAnsi" w:hAnsiTheme="minorHAnsi" w:cstheme="minorHAnsi"/>
          <w:iCs/>
          <w:sz w:val="22"/>
          <w:szCs w:val="22"/>
        </w:rPr>
        <w:t>Y</w:t>
      </w:r>
      <w:r w:rsidRPr="00E34D09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z w:val="22"/>
          <w:szCs w:val="22"/>
        </w:rPr>
        <w:t>&amp;</w:t>
      </w:r>
      <w:r w:rsidRPr="00E34D09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z w:val="22"/>
          <w:szCs w:val="22"/>
        </w:rPr>
        <w:t>Y</w:t>
      </w:r>
      <w:r w:rsidRPr="00E34D09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2"/>
          <w:w w:val="102"/>
          <w:sz w:val="22"/>
          <w:szCs w:val="22"/>
        </w:rPr>
        <w:t>B</w:t>
      </w:r>
      <w:r w:rsidRPr="00E34D09">
        <w:rPr>
          <w:rFonts w:asciiTheme="minorHAnsi" w:hAnsiTheme="minorHAnsi" w:cstheme="minorHAnsi"/>
          <w:iCs/>
          <w:spacing w:val="3"/>
          <w:w w:val="102"/>
          <w:sz w:val="22"/>
          <w:szCs w:val="22"/>
        </w:rPr>
        <w:t>C</w:t>
      </w:r>
      <w:r w:rsidRPr="00E34D09">
        <w:rPr>
          <w:rFonts w:asciiTheme="minorHAnsi" w:hAnsiTheme="minorHAnsi" w:cstheme="minorHAnsi"/>
          <w:iCs/>
          <w:spacing w:val="1"/>
          <w:w w:val="102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spacing w:val="-4"/>
          <w:w w:val="102"/>
          <w:sz w:val="22"/>
          <w:szCs w:val="22"/>
        </w:rPr>
        <w:t>m</w:t>
      </w:r>
      <w:r w:rsidRPr="00E34D09">
        <w:rPr>
          <w:rFonts w:asciiTheme="minorHAnsi" w:hAnsiTheme="minorHAnsi" w:cstheme="minorHAnsi"/>
          <w:iCs/>
          <w:w w:val="102"/>
          <w:sz w:val="22"/>
          <w:szCs w:val="22"/>
        </w:rPr>
        <w:t>.</w:t>
      </w:r>
    </w:p>
    <w:p w14:paraId="25D0A941" w14:textId="77777777" w:rsidR="00AB108C" w:rsidRPr="00E34D09" w:rsidRDefault="00AB108C">
      <w:pPr>
        <w:spacing w:before="9" w:line="1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50F9E214" w14:textId="77777777" w:rsidR="00AB108C" w:rsidRPr="00E34D09" w:rsidRDefault="00882E35">
      <w:pPr>
        <w:spacing w:line="220" w:lineRule="exact"/>
        <w:ind w:left="146"/>
        <w:rPr>
          <w:rFonts w:asciiTheme="minorHAnsi" w:hAnsiTheme="minorHAnsi" w:cstheme="minorHAnsi"/>
          <w:iCs/>
          <w:sz w:val="22"/>
          <w:szCs w:val="22"/>
        </w:rPr>
      </w:pPr>
      <w:r w:rsidRPr="00E34D09">
        <w:rPr>
          <w:rFonts w:asciiTheme="minorHAnsi" w:eastAsia="Microsoft Sans Serif" w:hAnsiTheme="minorHAnsi" w:cstheme="minorHAnsi"/>
          <w:iCs/>
          <w:w w:val="342"/>
          <w:position w:val="-1"/>
          <w:sz w:val="22"/>
          <w:szCs w:val="22"/>
        </w:rPr>
        <w:t xml:space="preserve"> </w:t>
      </w:r>
      <w:r w:rsidRPr="00E34D09">
        <w:rPr>
          <w:rFonts w:asciiTheme="minorHAnsi" w:eastAsia="Microsoft Sans Serif" w:hAnsiTheme="minorHAnsi" w:cstheme="minorHAnsi"/>
          <w:iCs/>
          <w:position w:val="-1"/>
          <w:sz w:val="22"/>
          <w:szCs w:val="22"/>
        </w:rPr>
        <w:t xml:space="preserve">   </w:t>
      </w:r>
      <w:r w:rsidRPr="00E34D09">
        <w:rPr>
          <w:rFonts w:asciiTheme="minorHAnsi" w:eastAsia="Microsoft Sans Serif" w:hAnsiTheme="minorHAnsi" w:cstheme="minorHAnsi"/>
          <w:iCs/>
          <w:spacing w:val="-24"/>
          <w:position w:val="-1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b/>
          <w:iCs/>
          <w:spacing w:val="1"/>
          <w:position w:val="-1"/>
          <w:sz w:val="22"/>
          <w:szCs w:val="22"/>
        </w:rPr>
        <w:t>En</w:t>
      </w:r>
      <w:r w:rsidRPr="00E34D09">
        <w:rPr>
          <w:rFonts w:asciiTheme="minorHAnsi" w:hAnsiTheme="minorHAnsi" w:cstheme="minorHAnsi"/>
          <w:b/>
          <w:iCs/>
          <w:position w:val="-1"/>
          <w:sz w:val="22"/>
          <w:szCs w:val="22"/>
        </w:rPr>
        <w:t>s</w:t>
      </w:r>
      <w:r w:rsidRPr="00E34D09">
        <w:rPr>
          <w:rFonts w:asciiTheme="minorHAnsi" w:hAnsiTheme="minorHAnsi" w:cstheme="minorHAnsi"/>
          <w:b/>
          <w:iCs/>
          <w:spacing w:val="-2"/>
          <w:position w:val="-1"/>
          <w:sz w:val="22"/>
          <w:szCs w:val="22"/>
        </w:rPr>
        <w:t>ur</w:t>
      </w:r>
      <w:r w:rsidRPr="00E34D09">
        <w:rPr>
          <w:rFonts w:asciiTheme="minorHAnsi" w:hAnsiTheme="minorHAnsi" w:cstheme="minorHAnsi"/>
          <w:b/>
          <w:iCs/>
          <w:position w:val="-1"/>
          <w:sz w:val="22"/>
          <w:szCs w:val="22"/>
        </w:rPr>
        <w:t>e</w:t>
      </w:r>
      <w:r w:rsidRPr="00E34D09">
        <w:rPr>
          <w:rFonts w:asciiTheme="minorHAnsi" w:hAnsiTheme="minorHAnsi" w:cstheme="minorHAnsi"/>
          <w:b/>
          <w:iCs/>
          <w:spacing w:val="16"/>
          <w:position w:val="-1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2"/>
          <w:position w:val="-1"/>
          <w:sz w:val="22"/>
          <w:szCs w:val="22"/>
        </w:rPr>
        <w:t>pe</w:t>
      </w:r>
      <w:r w:rsidRPr="00E34D09">
        <w:rPr>
          <w:rFonts w:asciiTheme="minorHAnsi" w:hAnsiTheme="minorHAnsi" w:cstheme="minorHAnsi"/>
          <w:iCs/>
          <w:spacing w:val="3"/>
          <w:position w:val="-1"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position w:val="-1"/>
          <w:sz w:val="22"/>
          <w:szCs w:val="22"/>
        </w:rPr>
        <w:t>s</w:t>
      </w:r>
      <w:r w:rsidRPr="00E34D09">
        <w:rPr>
          <w:rFonts w:asciiTheme="minorHAnsi" w:hAnsiTheme="minorHAnsi" w:cstheme="minorHAnsi"/>
          <w:iCs/>
          <w:spacing w:val="-4"/>
          <w:position w:val="-1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spacing w:val="1"/>
          <w:position w:val="-1"/>
          <w:sz w:val="22"/>
          <w:szCs w:val="22"/>
        </w:rPr>
        <w:t>na</w:t>
      </w:r>
      <w:r w:rsidRPr="00E34D09">
        <w:rPr>
          <w:rFonts w:asciiTheme="minorHAnsi" w:hAnsiTheme="minorHAnsi" w:cstheme="minorHAnsi"/>
          <w:iCs/>
          <w:position w:val="-1"/>
          <w:sz w:val="22"/>
          <w:szCs w:val="22"/>
        </w:rPr>
        <w:t>l</w:t>
      </w:r>
      <w:r w:rsidRPr="00E34D09">
        <w:rPr>
          <w:rFonts w:asciiTheme="minorHAnsi" w:hAnsiTheme="minorHAnsi" w:cstheme="minorHAnsi"/>
          <w:iCs/>
          <w:spacing w:val="15"/>
          <w:position w:val="-1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position w:val="-1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pacing w:val="-2"/>
          <w:position w:val="-1"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position w:val="-1"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pacing w:val="1"/>
          <w:position w:val="-1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pacing w:val="-2"/>
          <w:position w:val="-1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position w:val="-1"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pacing w:val="3"/>
          <w:position w:val="-1"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-4"/>
          <w:position w:val="-1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position w:val="-1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pacing w:val="18"/>
          <w:position w:val="-1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2"/>
          <w:position w:val="-1"/>
          <w:sz w:val="22"/>
          <w:szCs w:val="22"/>
        </w:rPr>
        <w:t>an</w:t>
      </w:r>
      <w:r w:rsidRPr="00E34D09">
        <w:rPr>
          <w:rFonts w:asciiTheme="minorHAnsi" w:hAnsiTheme="minorHAnsi" w:cstheme="minorHAnsi"/>
          <w:iCs/>
          <w:position w:val="-1"/>
          <w:sz w:val="22"/>
          <w:szCs w:val="22"/>
        </w:rPr>
        <w:t>d</w:t>
      </w:r>
      <w:r w:rsidRPr="00E34D09">
        <w:rPr>
          <w:rFonts w:asciiTheme="minorHAnsi" w:hAnsiTheme="minorHAnsi" w:cstheme="minorHAnsi"/>
          <w:iCs/>
          <w:spacing w:val="9"/>
          <w:position w:val="-1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position w:val="-1"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-1"/>
          <w:position w:val="-1"/>
          <w:sz w:val="22"/>
          <w:szCs w:val="22"/>
        </w:rPr>
        <w:t>m</w:t>
      </w:r>
      <w:r w:rsidRPr="00E34D09">
        <w:rPr>
          <w:rFonts w:asciiTheme="minorHAnsi" w:hAnsiTheme="minorHAnsi" w:cstheme="minorHAnsi"/>
          <w:iCs/>
          <w:spacing w:val="1"/>
          <w:position w:val="-1"/>
          <w:sz w:val="22"/>
          <w:szCs w:val="22"/>
        </w:rPr>
        <w:t>p</w:t>
      </w:r>
      <w:r w:rsidRPr="00E34D09">
        <w:rPr>
          <w:rFonts w:asciiTheme="minorHAnsi" w:hAnsiTheme="minorHAnsi" w:cstheme="minorHAnsi"/>
          <w:iCs/>
          <w:position w:val="-1"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pacing w:val="1"/>
          <w:position w:val="-1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spacing w:val="-4"/>
          <w:position w:val="-1"/>
          <w:sz w:val="22"/>
          <w:szCs w:val="22"/>
        </w:rPr>
        <w:t>v</w:t>
      </w:r>
      <w:r w:rsidRPr="00E34D09">
        <w:rPr>
          <w:rFonts w:asciiTheme="minorHAnsi" w:hAnsiTheme="minorHAnsi" w:cstheme="minorHAnsi"/>
          <w:iCs/>
          <w:spacing w:val="1"/>
          <w:position w:val="-1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pacing w:val="-1"/>
          <w:position w:val="-1"/>
          <w:sz w:val="22"/>
          <w:szCs w:val="22"/>
        </w:rPr>
        <w:t>m</w:t>
      </w:r>
      <w:r w:rsidRPr="00E34D09">
        <w:rPr>
          <w:rFonts w:asciiTheme="minorHAnsi" w:hAnsiTheme="minorHAnsi" w:cstheme="minorHAnsi"/>
          <w:iCs/>
          <w:spacing w:val="1"/>
          <w:position w:val="-1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pacing w:val="-2"/>
          <w:position w:val="-1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position w:val="-1"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pacing w:val="25"/>
          <w:position w:val="-1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position w:val="-1"/>
          <w:sz w:val="22"/>
          <w:szCs w:val="22"/>
        </w:rPr>
        <w:t>in</w:t>
      </w:r>
      <w:r w:rsidRPr="00E34D09">
        <w:rPr>
          <w:rFonts w:asciiTheme="minorHAnsi" w:hAnsiTheme="minorHAnsi" w:cstheme="minorHAnsi"/>
          <w:iCs/>
          <w:spacing w:val="2"/>
          <w:position w:val="-1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position w:val="-1"/>
          <w:sz w:val="22"/>
          <w:szCs w:val="22"/>
        </w:rPr>
        <w:t>pa</w:t>
      </w:r>
      <w:r w:rsidRPr="00E34D09">
        <w:rPr>
          <w:rFonts w:asciiTheme="minorHAnsi" w:hAnsiTheme="minorHAnsi" w:cstheme="minorHAnsi"/>
          <w:iCs/>
          <w:spacing w:val="-2"/>
          <w:position w:val="-1"/>
          <w:sz w:val="22"/>
          <w:szCs w:val="22"/>
        </w:rPr>
        <w:t>s</w:t>
      </w:r>
      <w:r w:rsidRPr="00E34D09">
        <w:rPr>
          <w:rFonts w:asciiTheme="minorHAnsi" w:hAnsiTheme="minorHAnsi" w:cstheme="minorHAnsi"/>
          <w:iCs/>
          <w:position w:val="-1"/>
          <w:sz w:val="22"/>
          <w:szCs w:val="22"/>
        </w:rPr>
        <w:t>s</w:t>
      </w:r>
      <w:r w:rsidRPr="00E34D09">
        <w:rPr>
          <w:rFonts w:asciiTheme="minorHAnsi" w:hAnsiTheme="minorHAnsi" w:cstheme="minorHAnsi"/>
          <w:iCs/>
          <w:spacing w:val="10"/>
          <w:position w:val="-1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2"/>
          <w:position w:val="-1"/>
          <w:sz w:val="22"/>
          <w:szCs w:val="22"/>
        </w:rPr>
        <w:t>per</w:t>
      </w:r>
      <w:r w:rsidRPr="00E34D09">
        <w:rPr>
          <w:rFonts w:asciiTheme="minorHAnsi" w:hAnsiTheme="minorHAnsi" w:cstheme="minorHAnsi"/>
          <w:iCs/>
          <w:spacing w:val="1"/>
          <w:position w:val="-1"/>
          <w:sz w:val="22"/>
          <w:szCs w:val="22"/>
        </w:rPr>
        <w:t>cen</w:t>
      </w:r>
      <w:r w:rsidRPr="00E34D09">
        <w:rPr>
          <w:rFonts w:asciiTheme="minorHAnsi" w:hAnsiTheme="minorHAnsi" w:cstheme="minorHAnsi"/>
          <w:iCs/>
          <w:spacing w:val="-2"/>
          <w:position w:val="-1"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pacing w:val="1"/>
          <w:position w:val="-1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pacing w:val="-2"/>
          <w:position w:val="-1"/>
          <w:sz w:val="22"/>
          <w:szCs w:val="22"/>
        </w:rPr>
        <w:t>g</w:t>
      </w:r>
      <w:r w:rsidRPr="00E34D09">
        <w:rPr>
          <w:rFonts w:asciiTheme="minorHAnsi" w:hAnsiTheme="minorHAnsi" w:cstheme="minorHAnsi"/>
          <w:iCs/>
          <w:position w:val="-1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pacing w:val="21"/>
          <w:position w:val="-1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2"/>
          <w:position w:val="-1"/>
          <w:sz w:val="22"/>
          <w:szCs w:val="22"/>
        </w:rPr>
        <w:t>ma</w:t>
      </w:r>
      <w:r w:rsidRPr="00E34D09">
        <w:rPr>
          <w:rFonts w:asciiTheme="minorHAnsi" w:hAnsiTheme="minorHAnsi" w:cstheme="minorHAnsi"/>
          <w:iCs/>
          <w:spacing w:val="3"/>
          <w:position w:val="-1"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pacing w:val="-4"/>
          <w:position w:val="-1"/>
          <w:sz w:val="22"/>
          <w:szCs w:val="22"/>
        </w:rPr>
        <w:t>k</w:t>
      </w:r>
      <w:r w:rsidRPr="00E34D09">
        <w:rPr>
          <w:rFonts w:asciiTheme="minorHAnsi" w:hAnsiTheme="minorHAnsi" w:cstheme="minorHAnsi"/>
          <w:iCs/>
          <w:position w:val="-1"/>
          <w:sz w:val="22"/>
          <w:szCs w:val="22"/>
        </w:rPr>
        <w:t>s</w:t>
      </w:r>
      <w:r w:rsidRPr="00E34D09">
        <w:rPr>
          <w:rFonts w:asciiTheme="minorHAnsi" w:hAnsiTheme="minorHAnsi" w:cstheme="minorHAnsi"/>
          <w:iCs/>
          <w:spacing w:val="16"/>
          <w:position w:val="-1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position w:val="-1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position w:val="-1"/>
          <w:sz w:val="22"/>
          <w:szCs w:val="22"/>
        </w:rPr>
        <w:t>f</w:t>
      </w:r>
      <w:r w:rsidRPr="00E34D09">
        <w:rPr>
          <w:rFonts w:asciiTheme="minorHAnsi" w:hAnsiTheme="minorHAnsi" w:cstheme="minorHAnsi"/>
          <w:iCs/>
          <w:spacing w:val="2"/>
          <w:position w:val="-1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2"/>
          <w:position w:val="-1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position w:val="-1"/>
          <w:sz w:val="22"/>
          <w:szCs w:val="22"/>
        </w:rPr>
        <w:t>ll</w:t>
      </w:r>
      <w:r w:rsidRPr="00E34D09">
        <w:rPr>
          <w:rFonts w:asciiTheme="minorHAnsi" w:hAnsiTheme="minorHAnsi" w:cstheme="minorHAnsi"/>
          <w:iCs/>
          <w:spacing w:val="5"/>
          <w:position w:val="-1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w w:val="102"/>
          <w:position w:val="-1"/>
          <w:sz w:val="22"/>
          <w:szCs w:val="22"/>
        </w:rPr>
        <w:t>st</w:t>
      </w:r>
      <w:r w:rsidRPr="00E34D09">
        <w:rPr>
          <w:rFonts w:asciiTheme="minorHAnsi" w:hAnsiTheme="minorHAnsi" w:cstheme="minorHAnsi"/>
          <w:iCs/>
          <w:spacing w:val="-2"/>
          <w:w w:val="102"/>
          <w:position w:val="-1"/>
          <w:sz w:val="22"/>
          <w:szCs w:val="22"/>
        </w:rPr>
        <w:t>u</w:t>
      </w:r>
      <w:r w:rsidRPr="00E34D09">
        <w:rPr>
          <w:rFonts w:asciiTheme="minorHAnsi" w:hAnsiTheme="minorHAnsi" w:cstheme="minorHAnsi"/>
          <w:iCs/>
          <w:spacing w:val="1"/>
          <w:w w:val="102"/>
          <w:position w:val="-1"/>
          <w:sz w:val="22"/>
          <w:szCs w:val="22"/>
        </w:rPr>
        <w:t>de</w:t>
      </w:r>
      <w:r w:rsidRPr="00E34D09">
        <w:rPr>
          <w:rFonts w:asciiTheme="minorHAnsi" w:hAnsiTheme="minorHAnsi" w:cstheme="minorHAnsi"/>
          <w:iCs/>
          <w:spacing w:val="-2"/>
          <w:w w:val="102"/>
          <w:position w:val="-1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w w:val="102"/>
          <w:position w:val="-1"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pacing w:val="-2"/>
          <w:w w:val="102"/>
          <w:position w:val="-1"/>
          <w:sz w:val="22"/>
          <w:szCs w:val="22"/>
        </w:rPr>
        <w:t>s</w:t>
      </w:r>
      <w:r w:rsidRPr="00E34D09">
        <w:rPr>
          <w:rFonts w:asciiTheme="minorHAnsi" w:hAnsiTheme="minorHAnsi" w:cstheme="minorHAnsi"/>
          <w:iCs/>
          <w:w w:val="102"/>
          <w:position w:val="-1"/>
          <w:sz w:val="22"/>
          <w:szCs w:val="22"/>
        </w:rPr>
        <w:t>.</w:t>
      </w:r>
    </w:p>
    <w:p w14:paraId="1D62ED56" w14:textId="77777777" w:rsidR="00AB108C" w:rsidRPr="00E34D09" w:rsidRDefault="00AB108C">
      <w:pPr>
        <w:spacing w:before="19" w:line="28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7737CE6F" w14:textId="77777777" w:rsidR="00AB108C" w:rsidRPr="00E34D09" w:rsidRDefault="00882E35">
      <w:pPr>
        <w:spacing w:before="37"/>
        <w:ind w:left="146"/>
        <w:rPr>
          <w:rFonts w:asciiTheme="minorHAnsi" w:hAnsiTheme="minorHAnsi" w:cstheme="minorHAnsi"/>
          <w:iCs/>
          <w:sz w:val="22"/>
          <w:szCs w:val="22"/>
        </w:rPr>
      </w:pP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Ac</w:t>
      </w:r>
      <w:r w:rsidRPr="00E34D09">
        <w:rPr>
          <w:rFonts w:asciiTheme="minorHAnsi" w:hAnsiTheme="minorHAnsi" w:cstheme="minorHAnsi"/>
          <w:b/>
          <w:iCs/>
          <w:spacing w:val="-2"/>
          <w:sz w:val="22"/>
          <w:szCs w:val="22"/>
        </w:rPr>
        <w:t>c</w:t>
      </w: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o</w:t>
      </w:r>
      <w:r w:rsidRPr="00E34D09">
        <w:rPr>
          <w:rFonts w:asciiTheme="minorHAnsi" w:hAnsiTheme="minorHAnsi" w:cstheme="minorHAnsi"/>
          <w:b/>
          <w:iCs/>
          <w:spacing w:val="-2"/>
          <w:sz w:val="22"/>
          <w:szCs w:val="22"/>
        </w:rPr>
        <w:t>u</w:t>
      </w: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n</w:t>
      </w:r>
      <w:r w:rsidRPr="00E34D09">
        <w:rPr>
          <w:rFonts w:asciiTheme="minorHAnsi" w:hAnsiTheme="minorHAnsi" w:cstheme="minorHAnsi"/>
          <w:b/>
          <w:iCs/>
          <w:sz w:val="22"/>
          <w:szCs w:val="22"/>
        </w:rPr>
        <w:t>t</w:t>
      </w: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a</w:t>
      </w:r>
      <w:r w:rsidRPr="00E34D09">
        <w:rPr>
          <w:rFonts w:asciiTheme="minorHAnsi" w:hAnsiTheme="minorHAnsi" w:cstheme="minorHAnsi"/>
          <w:b/>
          <w:iCs/>
          <w:spacing w:val="-2"/>
          <w:sz w:val="22"/>
          <w:szCs w:val="22"/>
        </w:rPr>
        <w:t>n</w:t>
      </w:r>
      <w:r w:rsidRPr="00E34D09">
        <w:rPr>
          <w:rFonts w:asciiTheme="minorHAnsi" w:hAnsiTheme="minorHAnsi" w:cstheme="minorHAnsi"/>
          <w:b/>
          <w:iCs/>
          <w:sz w:val="22"/>
          <w:szCs w:val="22"/>
        </w:rPr>
        <w:t>t</w:t>
      </w:r>
      <w:r w:rsidRPr="00E34D09">
        <w:rPr>
          <w:rFonts w:asciiTheme="minorHAnsi" w:hAnsiTheme="minorHAnsi" w:cstheme="minorHAnsi"/>
          <w:b/>
          <w:iCs/>
          <w:spacing w:val="22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z w:val="22"/>
          <w:szCs w:val="22"/>
        </w:rPr>
        <w:t>-</w:t>
      </w:r>
      <w:r w:rsidRPr="00E34D09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M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/</w:t>
      </w:r>
      <w:r w:rsidRPr="00E34D09">
        <w:rPr>
          <w:rFonts w:asciiTheme="minorHAnsi" w:hAnsiTheme="minorHAnsi" w:cstheme="minorHAnsi"/>
          <w:iCs/>
          <w:sz w:val="22"/>
          <w:szCs w:val="22"/>
        </w:rPr>
        <w:t>s</w:t>
      </w:r>
      <w:r w:rsidRPr="00E34D09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X</w:t>
      </w:r>
      <w:r w:rsidRPr="00E34D09">
        <w:rPr>
          <w:rFonts w:asciiTheme="minorHAnsi" w:hAnsiTheme="minorHAnsi" w:cstheme="minorHAnsi"/>
          <w:iCs/>
          <w:spacing w:val="3"/>
          <w:sz w:val="22"/>
          <w:szCs w:val="22"/>
        </w:rPr>
        <w:t>Y</w:t>
      </w:r>
      <w:r w:rsidRPr="00E34D09">
        <w:rPr>
          <w:rFonts w:asciiTheme="minorHAnsi" w:hAnsiTheme="minorHAnsi" w:cstheme="minorHAnsi"/>
          <w:iCs/>
          <w:sz w:val="22"/>
          <w:szCs w:val="22"/>
        </w:rPr>
        <w:t>Z</w:t>
      </w:r>
      <w:r w:rsidRPr="00E34D09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z w:val="22"/>
          <w:szCs w:val="22"/>
        </w:rPr>
        <w:t>&amp;</w:t>
      </w:r>
      <w:r w:rsidRPr="00E34D09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3"/>
          <w:sz w:val="22"/>
          <w:szCs w:val="22"/>
        </w:rPr>
        <w:t>C</w:t>
      </w:r>
      <w:r w:rsidRPr="00E34D09">
        <w:rPr>
          <w:rFonts w:asciiTheme="minorHAnsi" w:hAnsiTheme="minorHAnsi" w:cstheme="minorHAnsi"/>
          <w:iCs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z w:val="22"/>
          <w:szCs w:val="22"/>
        </w:rPr>
        <w:t>(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C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ha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pacing w:val="3"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z w:val="22"/>
          <w:szCs w:val="22"/>
        </w:rPr>
        <w:t>d</w:t>
      </w:r>
      <w:r w:rsidRPr="00E34D09">
        <w:rPr>
          <w:rFonts w:asciiTheme="minorHAnsi" w:hAnsiTheme="minorHAnsi" w:cstheme="minorHAnsi"/>
          <w:iCs/>
          <w:spacing w:val="19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c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u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pacing w:val="20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F</w:t>
      </w:r>
      <w:r w:rsidRPr="00E34D09">
        <w:rPr>
          <w:rFonts w:asciiTheme="minorHAnsi" w:hAnsiTheme="minorHAnsi" w:cstheme="minorHAnsi"/>
          <w:iCs/>
          <w:spacing w:val="3"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pacing w:val="-1"/>
          <w:sz w:val="22"/>
          <w:szCs w:val="22"/>
        </w:rPr>
        <w:t>m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)</w:t>
      </w:r>
      <w:r w:rsidRPr="00E34D09">
        <w:rPr>
          <w:rFonts w:asciiTheme="minorHAnsi" w:hAnsiTheme="minorHAnsi" w:cstheme="minorHAnsi"/>
          <w:iCs/>
          <w:sz w:val="22"/>
          <w:szCs w:val="22"/>
        </w:rPr>
        <w:t>,</w:t>
      </w:r>
      <w:r w:rsidRPr="00E34D09">
        <w:rPr>
          <w:rFonts w:asciiTheme="minorHAnsi" w:hAnsiTheme="minorHAnsi" w:cstheme="minorHAnsi"/>
          <w:iCs/>
          <w:spacing w:val="13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V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do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da</w:t>
      </w:r>
      <w:r w:rsidRPr="00E34D09">
        <w:rPr>
          <w:rFonts w:asciiTheme="minorHAnsi" w:hAnsiTheme="minorHAnsi" w:cstheme="minorHAnsi"/>
          <w:iCs/>
          <w:spacing w:val="3"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z w:val="22"/>
          <w:szCs w:val="22"/>
        </w:rPr>
        <w:t xml:space="preserve">a                                              </w:t>
      </w:r>
      <w:r w:rsidRPr="00E34D09">
        <w:rPr>
          <w:rFonts w:asciiTheme="minorHAnsi" w:hAnsiTheme="minorHAnsi" w:cstheme="minorHAnsi"/>
          <w:iCs/>
          <w:spacing w:val="28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Fe</w:t>
      </w:r>
      <w:r w:rsidRPr="00E34D09">
        <w:rPr>
          <w:rFonts w:asciiTheme="minorHAnsi" w:hAnsiTheme="minorHAnsi" w:cstheme="minorHAnsi"/>
          <w:iCs/>
          <w:sz w:val="22"/>
          <w:szCs w:val="22"/>
        </w:rPr>
        <w:t>b</w:t>
      </w:r>
      <w:r w:rsidRPr="00E34D09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2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0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0</w:t>
      </w:r>
      <w:r w:rsidRPr="00E34D09">
        <w:rPr>
          <w:rFonts w:asciiTheme="minorHAnsi" w:hAnsiTheme="minorHAnsi" w:cstheme="minorHAnsi"/>
          <w:iCs/>
          <w:sz w:val="22"/>
          <w:szCs w:val="22"/>
        </w:rPr>
        <w:t>7</w:t>
      </w:r>
      <w:r w:rsidRPr="00E34D09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3"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Ma</w:t>
      </w:r>
      <w:r w:rsidRPr="00E34D09">
        <w:rPr>
          <w:rFonts w:asciiTheme="minorHAnsi" w:hAnsiTheme="minorHAnsi" w:cstheme="minorHAnsi"/>
          <w:iCs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w w:val="102"/>
          <w:sz w:val="22"/>
          <w:szCs w:val="22"/>
        </w:rPr>
        <w:t>20</w:t>
      </w:r>
      <w:r w:rsidRPr="00E34D09">
        <w:rPr>
          <w:rFonts w:asciiTheme="minorHAnsi" w:hAnsiTheme="minorHAnsi" w:cstheme="minorHAnsi"/>
          <w:iCs/>
          <w:spacing w:val="-2"/>
          <w:w w:val="102"/>
          <w:sz w:val="22"/>
          <w:szCs w:val="22"/>
        </w:rPr>
        <w:t>0</w:t>
      </w:r>
      <w:r w:rsidRPr="00E34D09">
        <w:rPr>
          <w:rFonts w:asciiTheme="minorHAnsi" w:hAnsiTheme="minorHAnsi" w:cstheme="minorHAnsi"/>
          <w:iCs/>
          <w:w w:val="102"/>
          <w:sz w:val="22"/>
          <w:szCs w:val="22"/>
        </w:rPr>
        <w:t>9</w:t>
      </w:r>
    </w:p>
    <w:p w14:paraId="32F7827E" w14:textId="77777777" w:rsidR="00AB108C" w:rsidRPr="00E34D09" w:rsidRDefault="00AB108C">
      <w:pPr>
        <w:spacing w:before="9" w:line="14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5C55F383" w14:textId="77777777" w:rsidR="00AB108C" w:rsidRPr="00E34D09" w:rsidRDefault="00882E35">
      <w:pPr>
        <w:ind w:left="146"/>
        <w:rPr>
          <w:rFonts w:asciiTheme="minorHAnsi" w:hAnsiTheme="minorHAnsi" w:cstheme="minorHAnsi"/>
          <w:iCs/>
          <w:sz w:val="22"/>
          <w:szCs w:val="22"/>
        </w:rPr>
      </w:pPr>
      <w:r w:rsidRPr="00E34D09">
        <w:rPr>
          <w:rFonts w:asciiTheme="minorHAnsi" w:eastAsia="Microsoft Sans Serif" w:hAnsiTheme="minorHAnsi" w:cstheme="minorHAnsi"/>
          <w:iCs/>
          <w:w w:val="342"/>
          <w:sz w:val="22"/>
          <w:szCs w:val="22"/>
        </w:rPr>
        <w:t xml:space="preserve"> </w:t>
      </w:r>
      <w:r w:rsidRPr="00E34D09">
        <w:rPr>
          <w:rFonts w:asciiTheme="minorHAnsi" w:eastAsia="Microsoft Sans Serif" w:hAnsiTheme="minorHAnsi" w:cstheme="minorHAnsi"/>
          <w:iCs/>
          <w:sz w:val="22"/>
          <w:szCs w:val="22"/>
        </w:rPr>
        <w:t xml:space="preserve">   </w:t>
      </w:r>
      <w:r w:rsidRPr="00E34D09">
        <w:rPr>
          <w:rFonts w:asciiTheme="minorHAnsi" w:eastAsia="Microsoft Sans Serif" w:hAnsiTheme="minorHAnsi" w:cstheme="minorHAnsi"/>
          <w:iCs/>
          <w:spacing w:val="-24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A</w:t>
      </w:r>
      <w:r w:rsidRPr="00E34D09">
        <w:rPr>
          <w:rFonts w:asciiTheme="minorHAnsi" w:hAnsiTheme="minorHAnsi" w:cstheme="minorHAnsi"/>
          <w:b/>
          <w:iCs/>
          <w:sz w:val="22"/>
          <w:szCs w:val="22"/>
        </w:rPr>
        <w:t>s</w:t>
      </w:r>
      <w:r w:rsidRPr="00E34D09">
        <w:rPr>
          <w:rFonts w:asciiTheme="minorHAnsi" w:hAnsiTheme="minorHAnsi" w:cstheme="minorHAnsi"/>
          <w:b/>
          <w:iCs/>
          <w:spacing w:val="-2"/>
          <w:sz w:val="22"/>
          <w:szCs w:val="22"/>
        </w:rPr>
        <w:t>s</w:t>
      </w:r>
      <w:r w:rsidRPr="00E34D09">
        <w:rPr>
          <w:rFonts w:asciiTheme="minorHAnsi" w:hAnsiTheme="minorHAnsi" w:cstheme="minorHAnsi"/>
          <w:b/>
          <w:iCs/>
          <w:sz w:val="22"/>
          <w:szCs w:val="22"/>
        </w:rPr>
        <w:t>ist</w:t>
      </w: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e</w:t>
      </w:r>
      <w:r w:rsidRPr="00E34D09">
        <w:rPr>
          <w:rFonts w:asciiTheme="minorHAnsi" w:hAnsiTheme="minorHAnsi" w:cstheme="minorHAnsi"/>
          <w:b/>
          <w:iCs/>
          <w:sz w:val="22"/>
          <w:szCs w:val="22"/>
        </w:rPr>
        <w:t>d</w:t>
      </w:r>
      <w:r w:rsidRPr="00E34D09">
        <w:rPr>
          <w:rFonts w:asciiTheme="minorHAnsi" w:hAnsiTheme="minorHAnsi" w:cstheme="minorHAnsi"/>
          <w:b/>
          <w:iCs/>
          <w:spacing w:val="13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z w:val="22"/>
          <w:szCs w:val="22"/>
        </w:rPr>
        <w:t>in</w:t>
      </w:r>
      <w:r w:rsidRPr="00E34D09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f</w:t>
      </w:r>
      <w:r w:rsidRPr="00E34D09">
        <w:rPr>
          <w:rFonts w:asciiTheme="minorHAnsi" w:hAnsiTheme="minorHAnsi" w:cstheme="minorHAnsi"/>
          <w:iCs/>
          <w:spacing w:val="3"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na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nc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z w:val="22"/>
          <w:szCs w:val="22"/>
        </w:rPr>
        <w:t>l</w:t>
      </w:r>
      <w:r w:rsidRPr="00E34D09">
        <w:rPr>
          <w:rFonts w:asciiTheme="minorHAnsi" w:hAnsiTheme="minorHAnsi" w:cstheme="minorHAnsi"/>
          <w:iCs/>
          <w:spacing w:val="16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au</w:t>
      </w:r>
      <w:r w:rsidRPr="00E34D09">
        <w:rPr>
          <w:rFonts w:asciiTheme="minorHAnsi" w:hAnsiTheme="minorHAnsi" w:cstheme="minorHAnsi"/>
          <w:iCs/>
          <w:spacing w:val="-4"/>
          <w:sz w:val="22"/>
          <w:szCs w:val="22"/>
        </w:rPr>
        <w:t>d</w:t>
      </w:r>
      <w:r w:rsidRPr="00E34D09">
        <w:rPr>
          <w:rFonts w:asciiTheme="minorHAnsi" w:hAnsiTheme="minorHAnsi" w:cstheme="minorHAnsi"/>
          <w:iCs/>
          <w:spacing w:val="3"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an</w:t>
      </w:r>
      <w:r w:rsidRPr="00E34D09">
        <w:rPr>
          <w:rFonts w:asciiTheme="minorHAnsi" w:hAnsiTheme="minorHAnsi" w:cstheme="minorHAnsi"/>
          <w:iCs/>
          <w:sz w:val="22"/>
          <w:szCs w:val="22"/>
        </w:rPr>
        <w:t>d</w:t>
      </w:r>
      <w:r w:rsidRPr="00E34D09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ep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pacing w:val="3"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pacing w:val="20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sz w:val="22"/>
          <w:szCs w:val="22"/>
        </w:rPr>
        <w:t>f</w:t>
      </w:r>
      <w:r w:rsidRPr="00E34D09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F</w:t>
      </w:r>
      <w:r w:rsidRPr="00E34D09">
        <w:rPr>
          <w:rFonts w:asciiTheme="minorHAnsi" w:hAnsiTheme="minorHAnsi" w:cstheme="minorHAnsi"/>
          <w:iCs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z w:val="22"/>
          <w:szCs w:val="22"/>
        </w:rPr>
        <w:t>l</w:t>
      </w:r>
      <w:r w:rsidRPr="00E34D09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c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cou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z w:val="22"/>
          <w:szCs w:val="22"/>
        </w:rPr>
        <w:t>ts</w:t>
      </w:r>
      <w:r w:rsidRPr="00E34D09">
        <w:rPr>
          <w:rFonts w:asciiTheme="minorHAnsi" w:hAnsiTheme="minorHAnsi" w:cstheme="minorHAnsi"/>
          <w:iCs/>
          <w:spacing w:val="16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sz w:val="22"/>
          <w:szCs w:val="22"/>
        </w:rPr>
        <w:t>f</w:t>
      </w:r>
      <w:r w:rsidRPr="00E34D09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E34D09">
        <w:rPr>
          <w:rFonts w:asciiTheme="minorHAnsi" w:hAnsiTheme="minorHAnsi" w:cstheme="minorHAnsi"/>
          <w:iCs/>
          <w:sz w:val="22"/>
          <w:szCs w:val="22"/>
        </w:rPr>
        <w:t>li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z w:val="22"/>
          <w:szCs w:val="22"/>
        </w:rPr>
        <w:t>fir</w:t>
      </w:r>
      <w:r w:rsidRPr="00E34D09">
        <w:rPr>
          <w:rFonts w:asciiTheme="minorHAnsi" w:hAnsiTheme="minorHAnsi" w:cstheme="minorHAnsi"/>
          <w:iCs/>
          <w:spacing w:val="-1"/>
          <w:sz w:val="22"/>
          <w:szCs w:val="22"/>
        </w:rPr>
        <w:t>m</w:t>
      </w:r>
      <w:r w:rsidRPr="00E34D09">
        <w:rPr>
          <w:rFonts w:asciiTheme="minorHAnsi" w:hAnsiTheme="minorHAnsi" w:cstheme="minorHAnsi"/>
          <w:iCs/>
          <w:sz w:val="22"/>
          <w:szCs w:val="22"/>
        </w:rPr>
        <w:t>s</w:t>
      </w:r>
      <w:r w:rsidRPr="00E34D09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z w:val="22"/>
          <w:szCs w:val="22"/>
        </w:rPr>
        <w:t>d</w:t>
      </w:r>
      <w:r w:rsidRPr="00E34D09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4"/>
          <w:w w:val="102"/>
          <w:sz w:val="22"/>
          <w:szCs w:val="22"/>
        </w:rPr>
        <w:t>c</w:t>
      </w:r>
      <w:r w:rsidRPr="00E34D09">
        <w:rPr>
          <w:rFonts w:asciiTheme="minorHAnsi" w:hAnsiTheme="minorHAnsi" w:cstheme="minorHAnsi"/>
          <w:iCs/>
          <w:spacing w:val="1"/>
          <w:w w:val="102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spacing w:val="-1"/>
          <w:w w:val="102"/>
          <w:sz w:val="22"/>
          <w:szCs w:val="22"/>
        </w:rPr>
        <w:t>m</w:t>
      </w:r>
      <w:r w:rsidRPr="00E34D09">
        <w:rPr>
          <w:rFonts w:asciiTheme="minorHAnsi" w:hAnsiTheme="minorHAnsi" w:cstheme="minorHAnsi"/>
          <w:iCs/>
          <w:spacing w:val="1"/>
          <w:w w:val="102"/>
          <w:sz w:val="22"/>
          <w:szCs w:val="22"/>
        </w:rPr>
        <w:t>pan</w:t>
      </w:r>
      <w:r w:rsidRPr="00E34D09">
        <w:rPr>
          <w:rFonts w:asciiTheme="minorHAnsi" w:hAnsiTheme="minorHAnsi" w:cstheme="minorHAnsi"/>
          <w:iCs/>
          <w:w w:val="102"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-2"/>
          <w:w w:val="102"/>
          <w:sz w:val="22"/>
          <w:szCs w:val="22"/>
        </w:rPr>
        <w:t>es</w:t>
      </w:r>
      <w:r w:rsidRPr="00E34D09">
        <w:rPr>
          <w:rFonts w:asciiTheme="minorHAnsi" w:hAnsiTheme="minorHAnsi" w:cstheme="minorHAnsi"/>
          <w:iCs/>
          <w:w w:val="102"/>
          <w:sz w:val="22"/>
          <w:szCs w:val="22"/>
        </w:rPr>
        <w:t>.</w:t>
      </w:r>
    </w:p>
    <w:p w14:paraId="686BDD53" w14:textId="77777777" w:rsidR="00AB108C" w:rsidRPr="00E34D09" w:rsidRDefault="00882E35">
      <w:pPr>
        <w:spacing w:before="44"/>
        <w:ind w:left="146"/>
        <w:rPr>
          <w:rFonts w:asciiTheme="minorHAnsi" w:hAnsiTheme="minorHAnsi" w:cstheme="minorHAnsi"/>
          <w:iCs/>
          <w:sz w:val="22"/>
          <w:szCs w:val="22"/>
        </w:rPr>
      </w:pPr>
      <w:r w:rsidRPr="00E34D09">
        <w:rPr>
          <w:rFonts w:asciiTheme="minorHAnsi" w:eastAsia="Microsoft Sans Serif" w:hAnsiTheme="minorHAnsi" w:cstheme="minorHAnsi"/>
          <w:iCs/>
          <w:w w:val="342"/>
          <w:sz w:val="22"/>
          <w:szCs w:val="22"/>
        </w:rPr>
        <w:t xml:space="preserve"> </w:t>
      </w:r>
      <w:r w:rsidRPr="00E34D09">
        <w:rPr>
          <w:rFonts w:asciiTheme="minorHAnsi" w:eastAsia="Microsoft Sans Serif" w:hAnsiTheme="minorHAnsi" w:cstheme="minorHAnsi"/>
          <w:iCs/>
          <w:sz w:val="22"/>
          <w:szCs w:val="22"/>
        </w:rPr>
        <w:t xml:space="preserve">   </w:t>
      </w:r>
      <w:r w:rsidRPr="00E34D09">
        <w:rPr>
          <w:rFonts w:asciiTheme="minorHAnsi" w:eastAsia="Microsoft Sans Serif" w:hAnsiTheme="minorHAnsi" w:cstheme="minorHAnsi"/>
          <w:iCs/>
          <w:spacing w:val="-24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M</w:t>
      </w:r>
      <w:r w:rsidRPr="00E34D09">
        <w:rPr>
          <w:rFonts w:asciiTheme="minorHAnsi" w:hAnsiTheme="minorHAnsi" w:cstheme="minorHAnsi"/>
          <w:b/>
          <w:iCs/>
          <w:spacing w:val="-2"/>
          <w:sz w:val="22"/>
          <w:szCs w:val="22"/>
        </w:rPr>
        <w:t>a</w:t>
      </w:r>
      <w:r w:rsidRPr="00E34D09">
        <w:rPr>
          <w:rFonts w:asciiTheme="minorHAnsi" w:hAnsiTheme="minorHAnsi" w:cstheme="minorHAnsi"/>
          <w:b/>
          <w:iCs/>
          <w:spacing w:val="3"/>
          <w:sz w:val="22"/>
          <w:szCs w:val="22"/>
        </w:rPr>
        <w:t>i</w:t>
      </w:r>
      <w:r w:rsidRPr="00E34D09">
        <w:rPr>
          <w:rFonts w:asciiTheme="minorHAnsi" w:hAnsiTheme="minorHAnsi" w:cstheme="minorHAnsi"/>
          <w:b/>
          <w:iCs/>
          <w:spacing w:val="-4"/>
          <w:sz w:val="22"/>
          <w:szCs w:val="22"/>
        </w:rPr>
        <w:t>n</w:t>
      </w:r>
      <w:r w:rsidRPr="00E34D09">
        <w:rPr>
          <w:rFonts w:asciiTheme="minorHAnsi" w:hAnsiTheme="minorHAnsi" w:cstheme="minorHAnsi"/>
          <w:b/>
          <w:iCs/>
          <w:sz w:val="22"/>
          <w:szCs w:val="22"/>
        </w:rPr>
        <w:t>t</w:t>
      </w: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a</w:t>
      </w:r>
      <w:r w:rsidRPr="00E34D09">
        <w:rPr>
          <w:rFonts w:asciiTheme="minorHAnsi" w:hAnsiTheme="minorHAnsi" w:cstheme="minorHAnsi"/>
          <w:b/>
          <w:iCs/>
          <w:spacing w:val="3"/>
          <w:sz w:val="22"/>
          <w:szCs w:val="22"/>
        </w:rPr>
        <w:t>i</w:t>
      </w:r>
      <w:r w:rsidRPr="00E34D09">
        <w:rPr>
          <w:rFonts w:asciiTheme="minorHAnsi" w:hAnsiTheme="minorHAnsi" w:cstheme="minorHAnsi"/>
          <w:b/>
          <w:iCs/>
          <w:spacing w:val="-4"/>
          <w:sz w:val="22"/>
          <w:szCs w:val="22"/>
        </w:rPr>
        <w:t>n</w:t>
      </w: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e</w:t>
      </w:r>
      <w:r w:rsidRPr="00E34D09">
        <w:rPr>
          <w:rFonts w:asciiTheme="minorHAnsi" w:hAnsiTheme="minorHAnsi" w:cstheme="minorHAnsi"/>
          <w:b/>
          <w:iCs/>
          <w:sz w:val="22"/>
          <w:szCs w:val="22"/>
        </w:rPr>
        <w:t>d</w:t>
      </w:r>
      <w:r w:rsidRPr="00E34D09">
        <w:rPr>
          <w:rFonts w:asciiTheme="minorHAnsi" w:hAnsiTheme="minorHAnsi" w:cstheme="minorHAnsi"/>
          <w:b/>
          <w:iCs/>
          <w:spacing w:val="22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h</w:t>
      </w:r>
      <w:r w:rsidRPr="00E34D09">
        <w:rPr>
          <w:rFonts w:asciiTheme="minorHAnsi" w:hAnsiTheme="minorHAnsi" w:cstheme="minorHAnsi"/>
          <w:iCs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ac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cou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z w:val="22"/>
          <w:szCs w:val="22"/>
        </w:rPr>
        <w:t>g</w:t>
      </w:r>
      <w:r w:rsidRPr="00E34D09">
        <w:rPr>
          <w:rFonts w:asciiTheme="minorHAnsi" w:hAnsiTheme="minorHAnsi" w:cstheme="minorHAnsi"/>
          <w:iCs/>
          <w:spacing w:val="19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d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z w:val="22"/>
          <w:szCs w:val="22"/>
        </w:rPr>
        <w:t>ta</w:t>
      </w:r>
      <w:r w:rsidRPr="00E34D09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sz w:val="22"/>
          <w:szCs w:val="22"/>
        </w:rPr>
        <w:t>f</w:t>
      </w:r>
      <w:r w:rsidRPr="00E34D09">
        <w:rPr>
          <w:rFonts w:asciiTheme="minorHAnsi" w:hAnsiTheme="minorHAnsi" w:cstheme="minorHAnsi"/>
          <w:iCs/>
          <w:spacing w:val="6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d</w:t>
      </w:r>
      <w:r w:rsidRPr="00E34D09">
        <w:rPr>
          <w:rFonts w:asciiTheme="minorHAnsi" w:hAnsiTheme="minorHAnsi" w:cstheme="minorHAnsi"/>
          <w:iCs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ff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pacing w:val="17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w w:val="102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w w:val="102"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pacing w:val="-2"/>
          <w:w w:val="102"/>
          <w:sz w:val="22"/>
          <w:szCs w:val="22"/>
        </w:rPr>
        <w:t>g</w:t>
      </w:r>
      <w:r w:rsidRPr="00E34D09">
        <w:rPr>
          <w:rFonts w:asciiTheme="minorHAnsi" w:hAnsiTheme="minorHAnsi" w:cstheme="minorHAnsi"/>
          <w:iCs/>
          <w:spacing w:val="1"/>
          <w:w w:val="102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pacing w:val="-4"/>
          <w:w w:val="102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pacing w:val="3"/>
          <w:w w:val="102"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w w:val="102"/>
          <w:sz w:val="22"/>
          <w:szCs w:val="22"/>
        </w:rPr>
        <w:t>s</w:t>
      </w:r>
      <w:r w:rsidRPr="00E34D09">
        <w:rPr>
          <w:rFonts w:asciiTheme="minorHAnsi" w:hAnsiTheme="minorHAnsi" w:cstheme="minorHAnsi"/>
          <w:iCs/>
          <w:spacing w:val="-2"/>
          <w:w w:val="102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w w:val="102"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pacing w:val="-2"/>
          <w:w w:val="102"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1"/>
          <w:w w:val="102"/>
          <w:sz w:val="22"/>
          <w:szCs w:val="22"/>
        </w:rPr>
        <w:t>on</w:t>
      </w:r>
      <w:r w:rsidRPr="00E34D09">
        <w:rPr>
          <w:rFonts w:asciiTheme="minorHAnsi" w:hAnsiTheme="minorHAnsi" w:cstheme="minorHAnsi"/>
          <w:iCs/>
          <w:spacing w:val="-2"/>
          <w:w w:val="102"/>
          <w:sz w:val="22"/>
          <w:szCs w:val="22"/>
        </w:rPr>
        <w:t>s</w:t>
      </w:r>
      <w:r w:rsidRPr="00E34D09">
        <w:rPr>
          <w:rFonts w:asciiTheme="minorHAnsi" w:hAnsiTheme="minorHAnsi" w:cstheme="minorHAnsi"/>
          <w:iCs/>
          <w:w w:val="102"/>
          <w:sz w:val="22"/>
          <w:szCs w:val="22"/>
        </w:rPr>
        <w:t>.</w:t>
      </w:r>
    </w:p>
    <w:p w14:paraId="0D16B935" w14:textId="77777777" w:rsidR="00AB108C" w:rsidRPr="00E34D09" w:rsidRDefault="00882E35">
      <w:pPr>
        <w:spacing w:before="44"/>
        <w:ind w:left="146"/>
        <w:rPr>
          <w:rFonts w:asciiTheme="minorHAnsi" w:hAnsiTheme="minorHAnsi" w:cstheme="minorHAnsi"/>
          <w:iCs/>
          <w:sz w:val="22"/>
          <w:szCs w:val="22"/>
        </w:rPr>
      </w:pPr>
      <w:r w:rsidRPr="00E34D09">
        <w:rPr>
          <w:rFonts w:asciiTheme="minorHAnsi" w:eastAsia="Microsoft Sans Serif" w:hAnsiTheme="minorHAnsi" w:cstheme="minorHAnsi"/>
          <w:iCs/>
          <w:w w:val="342"/>
          <w:sz w:val="22"/>
          <w:szCs w:val="22"/>
        </w:rPr>
        <w:t xml:space="preserve"> </w:t>
      </w:r>
      <w:r w:rsidRPr="00E34D09">
        <w:rPr>
          <w:rFonts w:asciiTheme="minorHAnsi" w:eastAsia="Microsoft Sans Serif" w:hAnsiTheme="minorHAnsi" w:cstheme="minorHAnsi"/>
          <w:iCs/>
          <w:sz w:val="22"/>
          <w:szCs w:val="22"/>
        </w:rPr>
        <w:t xml:space="preserve">   </w:t>
      </w:r>
      <w:r w:rsidRPr="00E34D09">
        <w:rPr>
          <w:rFonts w:asciiTheme="minorHAnsi" w:eastAsia="Microsoft Sans Serif" w:hAnsiTheme="minorHAnsi" w:cstheme="minorHAnsi"/>
          <w:iCs/>
          <w:spacing w:val="-24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Cr</w:t>
      </w:r>
      <w:r w:rsidRPr="00E34D09">
        <w:rPr>
          <w:rFonts w:asciiTheme="minorHAnsi" w:hAnsiTheme="minorHAnsi" w:cstheme="minorHAnsi"/>
          <w:b/>
          <w:iCs/>
          <w:spacing w:val="-2"/>
          <w:sz w:val="22"/>
          <w:szCs w:val="22"/>
        </w:rPr>
        <w:t>o</w:t>
      </w:r>
      <w:r w:rsidRPr="00E34D09">
        <w:rPr>
          <w:rFonts w:asciiTheme="minorHAnsi" w:hAnsiTheme="minorHAnsi" w:cstheme="minorHAnsi"/>
          <w:b/>
          <w:iCs/>
          <w:sz w:val="22"/>
          <w:szCs w:val="22"/>
        </w:rPr>
        <w:t>ss</w:t>
      </w:r>
      <w:r w:rsidRPr="00E34D09">
        <w:rPr>
          <w:rFonts w:asciiTheme="minorHAnsi" w:hAnsiTheme="minorHAnsi" w:cstheme="minorHAnsi"/>
          <w:b/>
          <w:iCs/>
          <w:spacing w:val="11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c</w:t>
      </w:r>
      <w:r w:rsidRPr="00E34D09">
        <w:rPr>
          <w:rFonts w:asciiTheme="minorHAnsi" w:hAnsiTheme="minorHAnsi" w:cstheme="minorHAnsi"/>
          <w:b/>
          <w:iCs/>
          <w:spacing w:val="-2"/>
          <w:sz w:val="22"/>
          <w:szCs w:val="22"/>
        </w:rPr>
        <w:t>h</w:t>
      </w: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ec</w:t>
      </w:r>
      <w:r w:rsidRPr="00E34D09">
        <w:rPr>
          <w:rFonts w:asciiTheme="minorHAnsi" w:hAnsiTheme="minorHAnsi" w:cstheme="minorHAnsi"/>
          <w:b/>
          <w:iCs/>
          <w:spacing w:val="-7"/>
          <w:sz w:val="22"/>
          <w:szCs w:val="22"/>
        </w:rPr>
        <w:t>k</w:t>
      </w: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e</w:t>
      </w:r>
      <w:r w:rsidRPr="00E34D09">
        <w:rPr>
          <w:rFonts w:asciiTheme="minorHAnsi" w:hAnsiTheme="minorHAnsi" w:cstheme="minorHAnsi"/>
          <w:b/>
          <w:iCs/>
          <w:sz w:val="22"/>
          <w:szCs w:val="22"/>
        </w:rPr>
        <w:t>d</w:t>
      </w:r>
      <w:r w:rsidRPr="00E34D09">
        <w:rPr>
          <w:rFonts w:asciiTheme="minorHAnsi" w:hAnsiTheme="minorHAnsi" w:cstheme="minorHAnsi"/>
          <w:b/>
          <w:iCs/>
          <w:spacing w:val="17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ban</w:t>
      </w:r>
      <w:r w:rsidRPr="00E34D09">
        <w:rPr>
          <w:rFonts w:asciiTheme="minorHAnsi" w:hAnsiTheme="minorHAnsi" w:cstheme="minorHAnsi"/>
          <w:iCs/>
          <w:sz w:val="22"/>
          <w:szCs w:val="22"/>
        </w:rPr>
        <w:t>k</w:t>
      </w:r>
      <w:r w:rsidRPr="00E34D09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c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spacing w:val="-4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E34D09">
        <w:rPr>
          <w:rFonts w:asciiTheme="minorHAnsi" w:hAnsiTheme="minorHAnsi" w:cstheme="minorHAnsi"/>
          <w:iCs/>
          <w:spacing w:val="3"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l</w:t>
      </w:r>
      <w:r w:rsidRPr="00E34D09">
        <w:rPr>
          <w:rFonts w:asciiTheme="minorHAnsi" w:hAnsiTheme="minorHAnsi" w:cstheme="minorHAnsi"/>
          <w:iCs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pacing w:val="3"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ons</w:t>
      </w:r>
      <w:r w:rsidRPr="00E34D09">
        <w:rPr>
          <w:rFonts w:asciiTheme="minorHAnsi" w:hAnsiTheme="minorHAnsi" w:cstheme="minorHAnsi"/>
          <w:iCs/>
          <w:sz w:val="22"/>
          <w:szCs w:val="22"/>
        </w:rPr>
        <w:t>,</w:t>
      </w:r>
      <w:r w:rsidRPr="00E34D09">
        <w:rPr>
          <w:rFonts w:asciiTheme="minorHAnsi" w:hAnsiTheme="minorHAnsi" w:cstheme="minorHAnsi"/>
          <w:iCs/>
          <w:spacing w:val="30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d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eb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pacing w:val="-4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z w:val="22"/>
          <w:szCs w:val="22"/>
        </w:rPr>
        <w:t>d</w:t>
      </w:r>
      <w:r w:rsidRPr="00E34D09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c</w:t>
      </w:r>
      <w:r w:rsidRPr="00E34D09">
        <w:rPr>
          <w:rFonts w:asciiTheme="minorHAnsi" w:hAnsiTheme="minorHAnsi" w:cstheme="minorHAnsi"/>
          <w:iCs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d</w:t>
      </w:r>
      <w:r w:rsidRPr="00E34D09">
        <w:rPr>
          <w:rFonts w:asciiTheme="minorHAnsi" w:hAnsiTheme="minorHAnsi" w:cstheme="minorHAnsi"/>
          <w:iCs/>
          <w:sz w:val="22"/>
          <w:szCs w:val="22"/>
        </w:rPr>
        <w:t>it</w:t>
      </w:r>
      <w:r w:rsidRPr="00E34D09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z w:val="22"/>
          <w:szCs w:val="22"/>
        </w:rPr>
        <w:t>s</w:t>
      </w:r>
      <w:r w:rsidRPr="00E34D09">
        <w:rPr>
          <w:rFonts w:asciiTheme="minorHAnsi" w:hAnsiTheme="minorHAnsi" w:cstheme="minorHAnsi"/>
          <w:iCs/>
          <w:spacing w:val="10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z w:val="22"/>
          <w:szCs w:val="22"/>
        </w:rPr>
        <w:t>d</w:t>
      </w:r>
      <w:r w:rsidRPr="00E34D09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w w:val="102"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1"/>
          <w:w w:val="102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pacing w:val="-4"/>
          <w:w w:val="102"/>
          <w:sz w:val="22"/>
          <w:szCs w:val="22"/>
        </w:rPr>
        <w:t>v</w:t>
      </w:r>
      <w:r w:rsidRPr="00E34D09">
        <w:rPr>
          <w:rFonts w:asciiTheme="minorHAnsi" w:hAnsiTheme="minorHAnsi" w:cstheme="minorHAnsi"/>
          <w:iCs/>
          <w:spacing w:val="1"/>
          <w:w w:val="102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w w:val="102"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1"/>
          <w:w w:val="102"/>
          <w:sz w:val="22"/>
          <w:szCs w:val="22"/>
        </w:rPr>
        <w:t>c</w:t>
      </w:r>
      <w:r w:rsidRPr="00E34D09">
        <w:rPr>
          <w:rFonts w:asciiTheme="minorHAnsi" w:hAnsiTheme="minorHAnsi" w:cstheme="minorHAnsi"/>
          <w:iCs/>
          <w:spacing w:val="-2"/>
          <w:w w:val="102"/>
          <w:sz w:val="22"/>
          <w:szCs w:val="22"/>
        </w:rPr>
        <w:t>es</w:t>
      </w:r>
      <w:r w:rsidRPr="00E34D09">
        <w:rPr>
          <w:rFonts w:asciiTheme="minorHAnsi" w:hAnsiTheme="minorHAnsi" w:cstheme="minorHAnsi"/>
          <w:iCs/>
          <w:w w:val="102"/>
          <w:sz w:val="22"/>
          <w:szCs w:val="22"/>
        </w:rPr>
        <w:t>.</w:t>
      </w:r>
    </w:p>
    <w:p w14:paraId="3BCBE9FD" w14:textId="77777777" w:rsidR="00AB108C" w:rsidRPr="00E34D09" w:rsidRDefault="00882E35">
      <w:pPr>
        <w:spacing w:before="44"/>
        <w:ind w:left="146"/>
        <w:rPr>
          <w:rFonts w:asciiTheme="minorHAnsi" w:hAnsiTheme="minorHAnsi" w:cstheme="minorHAnsi"/>
          <w:iCs/>
          <w:sz w:val="22"/>
          <w:szCs w:val="22"/>
        </w:rPr>
      </w:pPr>
      <w:r w:rsidRPr="00E34D09">
        <w:rPr>
          <w:rFonts w:asciiTheme="minorHAnsi" w:eastAsia="Microsoft Sans Serif" w:hAnsiTheme="minorHAnsi" w:cstheme="minorHAnsi"/>
          <w:iCs/>
          <w:w w:val="342"/>
          <w:sz w:val="22"/>
          <w:szCs w:val="22"/>
        </w:rPr>
        <w:t xml:space="preserve"> </w:t>
      </w:r>
      <w:r w:rsidRPr="00E34D09">
        <w:rPr>
          <w:rFonts w:asciiTheme="minorHAnsi" w:eastAsia="Microsoft Sans Serif" w:hAnsiTheme="minorHAnsi" w:cstheme="minorHAnsi"/>
          <w:iCs/>
          <w:sz w:val="22"/>
          <w:szCs w:val="22"/>
        </w:rPr>
        <w:t xml:space="preserve">   </w:t>
      </w:r>
      <w:r w:rsidRPr="00E34D09">
        <w:rPr>
          <w:rFonts w:asciiTheme="minorHAnsi" w:eastAsia="Microsoft Sans Serif" w:hAnsiTheme="minorHAnsi" w:cstheme="minorHAnsi"/>
          <w:iCs/>
          <w:spacing w:val="-24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Ve</w:t>
      </w:r>
      <w:r w:rsidRPr="00E34D09">
        <w:rPr>
          <w:rFonts w:asciiTheme="minorHAnsi" w:hAnsiTheme="minorHAnsi" w:cstheme="minorHAnsi"/>
          <w:b/>
          <w:iCs/>
          <w:spacing w:val="-2"/>
          <w:sz w:val="22"/>
          <w:szCs w:val="22"/>
        </w:rPr>
        <w:t>r</w:t>
      </w:r>
      <w:r w:rsidRPr="00E34D09">
        <w:rPr>
          <w:rFonts w:asciiTheme="minorHAnsi" w:hAnsiTheme="minorHAnsi" w:cstheme="minorHAnsi"/>
          <w:b/>
          <w:iCs/>
          <w:sz w:val="22"/>
          <w:szCs w:val="22"/>
        </w:rPr>
        <w:t>i</w:t>
      </w:r>
      <w:r w:rsidRPr="00E34D09">
        <w:rPr>
          <w:rFonts w:asciiTheme="minorHAnsi" w:hAnsiTheme="minorHAnsi" w:cstheme="minorHAnsi"/>
          <w:b/>
          <w:iCs/>
          <w:spacing w:val="-2"/>
          <w:sz w:val="22"/>
          <w:szCs w:val="22"/>
        </w:rPr>
        <w:t>f</w:t>
      </w:r>
      <w:r w:rsidRPr="00E34D09">
        <w:rPr>
          <w:rFonts w:asciiTheme="minorHAnsi" w:hAnsiTheme="minorHAnsi" w:cstheme="minorHAnsi"/>
          <w:b/>
          <w:iCs/>
          <w:spacing w:val="3"/>
          <w:sz w:val="22"/>
          <w:szCs w:val="22"/>
        </w:rPr>
        <w:t>i</w:t>
      </w: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c</w:t>
      </w:r>
      <w:r w:rsidRPr="00E34D09">
        <w:rPr>
          <w:rFonts w:asciiTheme="minorHAnsi" w:hAnsiTheme="minorHAnsi" w:cstheme="minorHAnsi"/>
          <w:b/>
          <w:iCs/>
          <w:spacing w:val="-4"/>
          <w:sz w:val="22"/>
          <w:szCs w:val="22"/>
        </w:rPr>
        <w:t>a</w:t>
      </w:r>
      <w:r w:rsidRPr="00E34D09">
        <w:rPr>
          <w:rFonts w:asciiTheme="minorHAnsi" w:hAnsiTheme="minorHAnsi" w:cstheme="minorHAnsi"/>
          <w:b/>
          <w:iCs/>
          <w:spacing w:val="3"/>
          <w:sz w:val="22"/>
          <w:szCs w:val="22"/>
        </w:rPr>
        <w:t>t</w:t>
      </w:r>
      <w:r w:rsidRPr="00E34D09">
        <w:rPr>
          <w:rFonts w:asciiTheme="minorHAnsi" w:hAnsiTheme="minorHAnsi" w:cstheme="minorHAnsi"/>
          <w:b/>
          <w:iCs/>
          <w:spacing w:val="-2"/>
          <w:sz w:val="22"/>
          <w:szCs w:val="22"/>
        </w:rPr>
        <w:t>i</w:t>
      </w: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o</w:t>
      </w:r>
      <w:r w:rsidRPr="00E34D09">
        <w:rPr>
          <w:rFonts w:asciiTheme="minorHAnsi" w:hAnsiTheme="minorHAnsi" w:cstheme="minorHAnsi"/>
          <w:b/>
          <w:iCs/>
          <w:sz w:val="22"/>
          <w:szCs w:val="22"/>
        </w:rPr>
        <w:t>n</w:t>
      </w:r>
      <w:r w:rsidRPr="00E34D09">
        <w:rPr>
          <w:rFonts w:asciiTheme="minorHAnsi" w:hAnsiTheme="minorHAnsi" w:cstheme="minorHAnsi"/>
          <w:b/>
          <w:iCs/>
          <w:spacing w:val="22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sz w:val="22"/>
          <w:szCs w:val="22"/>
        </w:rPr>
        <w:t>f</w:t>
      </w:r>
      <w:r w:rsidRPr="00E34D09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de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b</w:t>
      </w:r>
      <w:r w:rsidRPr="00E34D09">
        <w:rPr>
          <w:rFonts w:asciiTheme="minorHAnsi" w:hAnsiTheme="minorHAnsi" w:cstheme="minorHAnsi"/>
          <w:iCs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z w:val="22"/>
          <w:szCs w:val="22"/>
        </w:rPr>
        <w:t>s</w:t>
      </w:r>
      <w:r w:rsidRPr="00E34D09">
        <w:rPr>
          <w:rFonts w:asciiTheme="minorHAnsi" w:hAnsiTheme="minorHAnsi" w:cstheme="minorHAnsi"/>
          <w:iCs/>
          <w:spacing w:val="13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an</w:t>
      </w:r>
      <w:r w:rsidRPr="00E34D09">
        <w:rPr>
          <w:rFonts w:asciiTheme="minorHAnsi" w:hAnsiTheme="minorHAnsi" w:cstheme="minorHAnsi"/>
          <w:iCs/>
          <w:sz w:val="22"/>
          <w:szCs w:val="22"/>
        </w:rPr>
        <w:t>d</w:t>
      </w:r>
      <w:r w:rsidRPr="00E34D09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2"/>
          <w:w w:val="102"/>
          <w:sz w:val="22"/>
          <w:szCs w:val="22"/>
        </w:rPr>
        <w:t>c</w:t>
      </w:r>
      <w:r w:rsidRPr="00E34D09">
        <w:rPr>
          <w:rFonts w:asciiTheme="minorHAnsi" w:hAnsiTheme="minorHAnsi" w:cstheme="minorHAnsi"/>
          <w:iCs/>
          <w:w w:val="102"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pacing w:val="1"/>
          <w:w w:val="102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pacing w:val="-2"/>
          <w:w w:val="102"/>
          <w:sz w:val="22"/>
          <w:szCs w:val="22"/>
        </w:rPr>
        <w:t>d</w:t>
      </w:r>
      <w:r w:rsidRPr="00E34D09">
        <w:rPr>
          <w:rFonts w:asciiTheme="minorHAnsi" w:hAnsiTheme="minorHAnsi" w:cstheme="minorHAnsi"/>
          <w:iCs/>
          <w:w w:val="102"/>
          <w:sz w:val="22"/>
          <w:szCs w:val="22"/>
        </w:rPr>
        <w:t>it</w:t>
      </w:r>
      <w:r w:rsidRPr="00E34D09">
        <w:rPr>
          <w:rFonts w:asciiTheme="minorHAnsi" w:hAnsiTheme="minorHAnsi" w:cstheme="minorHAnsi"/>
          <w:iCs/>
          <w:spacing w:val="-2"/>
          <w:w w:val="102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w w:val="102"/>
          <w:sz w:val="22"/>
          <w:szCs w:val="22"/>
        </w:rPr>
        <w:t>rs.</w:t>
      </w:r>
    </w:p>
    <w:p w14:paraId="18DC708B" w14:textId="77777777" w:rsidR="00AB108C" w:rsidRPr="00E34D09" w:rsidRDefault="00882E35">
      <w:pPr>
        <w:spacing w:before="41"/>
        <w:ind w:left="146"/>
        <w:rPr>
          <w:rFonts w:asciiTheme="minorHAnsi" w:hAnsiTheme="minorHAnsi" w:cstheme="minorHAnsi"/>
          <w:iCs/>
          <w:sz w:val="22"/>
          <w:szCs w:val="22"/>
        </w:rPr>
      </w:pPr>
      <w:r w:rsidRPr="00E34D09">
        <w:rPr>
          <w:rFonts w:asciiTheme="minorHAnsi" w:eastAsia="Microsoft Sans Serif" w:hAnsiTheme="minorHAnsi" w:cstheme="minorHAnsi"/>
          <w:iCs/>
          <w:w w:val="342"/>
          <w:sz w:val="22"/>
          <w:szCs w:val="22"/>
        </w:rPr>
        <w:t xml:space="preserve"> </w:t>
      </w:r>
      <w:r w:rsidRPr="00E34D09">
        <w:rPr>
          <w:rFonts w:asciiTheme="minorHAnsi" w:eastAsia="Microsoft Sans Serif" w:hAnsiTheme="minorHAnsi" w:cstheme="minorHAnsi"/>
          <w:iCs/>
          <w:sz w:val="22"/>
          <w:szCs w:val="22"/>
        </w:rPr>
        <w:t xml:space="preserve">   </w:t>
      </w:r>
      <w:r w:rsidRPr="00E34D09">
        <w:rPr>
          <w:rFonts w:asciiTheme="minorHAnsi" w:eastAsia="Microsoft Sans Serif" w:hAnsiTheme="minorHAnsi" w:cstheme="minorHAnsi"/>
          <w:iCs/>
          <w:spacing w:val="-24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Co</w:t>
      </w:r>
      <w:r w:rsidRPr="00E34D09">
        <w:rPr>
          <w:rFonts w:asciiTheme="minorHAnsi" w:hAnsiTheme="minorHAnsi" w:cstheme="minorHAnsi"/>
          <w:b/>
          <w:iCs/>
          <w:spacing w:val="-1"/>
          <w:sz w:val="22"/>
          <w:szCs w:val="22"/>
        </w:rPr>
        <w:t>m</w:t>
      </w:r>
      <w:r w:rsidRPr="00E34D09">
        <w:rPr>
          <w:rFonts w:asciiTheme="minorHAnsi" w:hAnsiTheme="minorHAnsi" w:cstheme="minorHAnsi"/>
          <w:b/>
          <w:iCs/>
          <w:spacing w:val="-2"/>
          <w:sz w:val="22"/>
          <w:szCs w:val="22"/>
        </w:rPr>
        <w:t>p</w:t>
      </w:r>
      <w:r w:rsidRPr="00E34D09">
        <w:rPr>
          <w:rFonts w:asciiTheme="minorHAnsi" w:hAnsiTheme="minorHAnsi" w:cstheme="minorHAnsi"/>
          <w:b/>
          <w:iCs/>
          <w:sz w:val="22"/>
          <w:szCs w:val="22"/>
        </w:rPr>
        <w:t>il</w:t>
      </w: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a</w:t>
      </w:r>
      <w:r w:rsidRPr="00E34D09">
        <w:rPr>
          <w:rFonts w:asciiTheme="minorHAnsi" w:hAnsiTheme="minorHAnsi" w:cstheme="minorHAnsi"/>
          <w:b/>
          <w:iCs/>
          <w:spacing w:val="-2"/>
          <w:sz w:val="22"/>
          <w:szCs w:val="22"/>
        </w:rPr>
        <w:t>t</w:t>
      </w:r>
      <w:r w:rsidRPr="00E34D09">
        <w:rPr>
          <w:rFonts w:asciiTheme="minorHAnsi" w:hAnsiTheme="minorHAnsi" w:cstheme="minorHAnsi"/>
          <w:b/>
          <w:iCs/>
          <w:sz w:val="22"/>
          <w:szCs w:val="22"/>
        </w:rPr>
        <w:t>i</w:t>
      </w: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o</w:t>
      </w:r>
      <w:r w:rsidRPr="00E34D09">
        <w:rPr>
          <w:rFonts w:asciiTheme="minorHAnsi" w:hAnsiTheme="minorHAnsi" w:cstheme="minorHAnsi"/>
          <w:b/>
          <w:iCs/>
          <w:sz w:val="22"/>
          <w:szCs w:val="22"/>
        </w:rPr>
        <w:t>n</w:t>
      </w:r>
      <w:r w:rsidRPr="00E34D09">
        <w:rPr>
          <w:rFonts w:asciiTheme="minorHAnsi" w:hAnsiTheme="minorHAnsi" w:cstheme="minorHAnsi"/>
          <w:b/>
          <w:iCs/>
          <w:spacing w:val="23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sz w:val="22"/>
          <w:szCs w:val="22"/>
        </w:rPr>
        <w:t>f</w:t>
      </w:r>
      <w:r w:rsidRPr="00E34D09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ba</w:t>
      </w:r>
      <w:r w:rsidRPr="00E34D09">
        <w:rPr>
          <w:rFonts w:asciiTheme="minorHAnsi" w:hAnsiTheme="minorHAnsi" w:cstheme="minorHAnsi"/>
          <w:iCs/>
          <w:spacing w:val="3"/>
          <w:sz w:val="22"/>
          <w:szCs w:val="22"/>
        </w:rPr>
        <w:t>l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an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E34D09">
        <w:rPr>
          <w:rFonts w:asciiTheme="minorHAnsi" w:hAnsiTheme="minorHAnsi" w:cstheme="minorHAnsi"/>
          <w:iCs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pacing w:val="14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z w:val="22"/>
          <w:szCs w:val="22"/>
        </w:rPr>
        <w:t>s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h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ee</w:t>
      </w:r>
      <w:r w:rsidRPr="00E34D09">
        <w:rPr>
          <w:rFonts w:asciiTheme="minorHAnsi" w:hAnsiTheme="minorHAnsi" w:cstheme="minorHAnsi"/>
          <w:iCs/>
          <w:sz w:val="22"/>
          <w:szCs w:val="22"/>
        </w:rPr>
        <w:t>ts</w:t>
      </w:r>
      <w:r w:rsidRPr="00E34D09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an</w:t>
      </w:r>
      <w:r w:rsidRPr="00E34D09">
        <w:rPr>
          <w:rFonts w:asciiTheme="minorHAnsi" w:hAnsiTheme="minorHAnsi" w:cstheme="minorHAnsi"/>
          <w:iCs/>
          <w:sz w:val="22"/>
          <w:szCs w:val="22"/>
        </w:rPr>
        <w:t>d</w:t>
      </w:r>
      <w:r w:rsidRPr="00E34D09">
        <w:rPr>
          <w:rFonts w:asciiTheme="minorHAnsi" w:hAnsiTheme="minorHAnsi" w:cstheme="minorHAnsi"/>
          <w:iCs/>
          <w:spacing w:val="5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c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spacing w:val="-1"/>
          <w:sz w:val="22"/>
          <w:szCs w:val="22"/>
        </w:rPr>
        <w:t>m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pa</w:t>
      </w:r>
      <w:r w:rsidRPr="00E34D09">
        <w:rPr>
          <w:rFonts w:asciiTheme="minorHAnsi" w:hAnsiTheme="minorHAnsi" w:cstheme="minorHAnsi"/>
          <w:iCs/>
          <w:spacing w:val="3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z w:val="22"/>
          <w:szCs w:val="22"/>
        </w:rPr>
        <w:t>y</w:t>
      </w:r>
      <w:r w:rsidRPr="00E34D09">
        <w:rPr>
          <w:rFonts w:asciiTheme="minorHAnsi" w:hAnsiTheme="minorHAnsi" w:cstheme="minorHAnsi"/>
          <w:iCs/>
          <w:spacing w:val="11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acc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ou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z w:val="22"/>
          <w:szCs w:val="22"/>
        </w:rPr>
        <w:t>ts</w:t>
      </w:r>
      <w:r w:rsidRPr="00E34D09">
        <w:rPr>
          <w:rFonts w:asciiTheme="minorHAnsi" w:hAnsiTheme="minorHAnsi" w:cstheme="minorHAnsi"/>
          <w:iCs/>
          <w:spacing w:val="13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an</w:t>
      </w:r>
      <w:r w:rsidRPr="00E34D09">
        <w:rPr>
          <w:rFonts w:asciiTheme="minorHAnsi" w:hAnsiTheme="minorHAnsi" w:cstheme="minorHAnsi"/>
          <w:iCs/>
          <w:sz w:val="22"/>
          <w:szCs w:val="22"/>
        </w:rPr>
        <w:t>d</w:t>
      </w:r>
      <w:r w:rsidRPr="00E34D09">
        <w:rPr>
          <w:rFonts w:asciiTheme="minorHAnsi" w:hAnsiTheme="minorHAnsi" w:cstheme="minorHAnsi"/>
          <w:iCs/>
          <w:spacing w:val="7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p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pa</w:t>
      </w:r>
      <w:r w:rsidRPr="00E34D09">
        <w:rPr>
          <w:rFonts w:asciiTheme="minorHAnsi" w:hAnsiTheme="minorHAnsi" w:cstheme="minorHAnsi"/>
          <w:iCs/>
          <w:spacing w:val="3"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z w:val="22"/>
          <w:szCs w:val="22"/>
        </w:rPr>
        <w:t>ti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pacing w:val="18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sz w:val="22"/>
          <w:szCs w:val="22"/>
        </w:rPr>
        <w:t>f</w:t>
      </w:r>
      <w:r w:rsidRPr="00E34D09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3"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po</w:t>
      </w:r>
      <w:r w:rsidRPr="00E34D09">
        <w:rPr>
          <w:rFonts w:asciiTheme="minorHAnsi" w:hAnsiTheme="minorHAnsi" w:cstheme="minorHAnsi"/>
          <w:iCs/>
          <w:sz w:val="22"/>
          <w:szCs w:val="22"/>
        </w:rPr>
        <w:t>rts</w:t>
      </w:r>
      <w:r w:rsidRPr="00E34D09">
        <w:rPr>
          <w:rFonts w:asciiTheme="minorHAnsi" w:hAnsiTheme="minorHAnsi" w:cstheme="minorHAnsi"/>
          <w:iCs/>
          <w:spacing w:val="13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f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pacing w:val="8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2"/>
          <w:w w:val="102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pacing w:val="1"/>
          <w:w w:val="102"/>
          <w:sz w:val="22"/>
          <w:szCs w:val="22"/>
        </w:rPr>
        <w:t>u</w:t>
      </w:r>
      <w:r w:rsidRPr="00E34D09">
        <w:rPr>
          <w:rFonts w:asciiTheme="minorHAnsi" w:hAnsiTheme="minorHAnsi" w:cstheme="minorHAnsi"/>
          <w:iCs/>
          <w:spacing w:val="-2"/>
          <w:w w:val="102"/>
          <w:sz w:val="22"/>
          <w:szCs w:val="22"/>
        </w:rPr>
        <w:t>d</w:t>
      </w:r>
      <w:r w:rsidRPr="00E34D09">
        <w:rPr>
          <w:rFonts w:asciiTheme="minorHAnsi" w:hAnsiTheme="minorHAnsi" w:cstheme="minorHAnsi"/>
          <w:iCs/>
          <w:w w:val="102"/>
          <w:sz w:val="22"/>
          <w:szCs w:val="22"/>
        </w:rPr>
        <w:t>iti</w:t>
      </w:r>
      <w:r w:rsidRPr="00E34D09">
        <w:rPr>
          <w:rFonts w:asciiTheme="minorHAnsi" w:hAnsiTheme="minorHAnsi" w:cstheme="minorHAnsi"/>
          <w:iCs/>
          <w:spacing w:val="1"/>
          <w:w w:val="102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pacing w:val="-2"/>
          <w:w w:val="102"/>
          <w:sz w:val="22"/>
          <w:szCs w:val="22"/>
        </w:rPr>
        <w:t>g</w:t>
      </w:r>
      <w:r w:rsidRPr="00E34D09">
        <w:rPr>
          <w:rFonts w:asciiTheme="minorHAnsi" w:hAnsiTheme="minorHAnsi" w:cstheme="minorHAnsi"/>
          <w:iCs/>
          <w:w w:val="102"/>
          <w:sz w:val="22"/>
          <w:szCs w:val="22"/>
        </w:rPr>
        <w:t>.</w:t>
      </w:r>
    </w:p>
    <w:p w14:paraId="5BD651F8" w14:textId="77777777" w:rsidR="00AB108C" w:rsidRPr="00E34D09" w:rsidRDefault="00882E35">
      <w:pPr>
        <w:spacing w:before="44" w:line="220" w:lineRule="exact"/>
        <w:ind w:left="146"/>
        <w:rPr>
          <w:rFonts w:asciiTheme="minorHAnsi" w:hAnsiTheme="minorHAnsi" w:cstheme="minorHAnsi"/>
          <w:iCs/>
          <w:sz w:val="22"/>
          <w:szCs w:val="22"/>
        </w:rPr>
      </w:pPr>
      <w:r w:rsidRPr="00E34D09">
        <w:rPr>
          <w:rFonts w:asciiTheme="minorHAnsi" w:hAnsiTheme="minorHAnsi" w:cstheme="minorHAnsi"/>
          <w:iCs/>
          <w:sz w:val="22"/>
          <w:szCs w:val="22"/>
        </w:rPr>
        <w:pict w14:anchorId="6D6718B4">
          <v:group id="_x0000_s1026" style="position:absolute;left:0;text-align:left;margin-left:36.05pt;margin-top:65pt;width:532.2pt;height:394.7pt;z-index:-251657216;mso-position-horizontal-relative:page;mso-position-vertical-relative:page" coordorigin="721,1300" coordsize="10644,7894">
            <v:shape id="_x0000_s1030" style="position:absolute;left:749;top:1327;width:10589;height:0" coordorigin="749,1327" coordsize="10589,0" path="m749,1327r10589,e" filled="f" strokeweight="1.54pt">
              <v:path arrowok="t"/>
            </v:shape>
            <v:shape id="_x0000_s1029" style="position:absolute;left:736;top:1314;width:0;height:7866" coordorigin="736,1314" coordsize="0,7866" path="m736,1314r,7866e" filled="f" strokeweight="1.42pt">
              <v:path arrowok="t"/>
            </v:shape>
            <v:shape id="_x0000_s1028" style="position:absolute;left:749;top:9167;width:10589;height:0" coordorigin="749,9167" coordsize="10589,0" path="m749,9167r10589,e" filled="f" strokeweight="1.42pt">
              <v:path arrowok="t"/>
            </v:shape>
            <v:shape id="_x0000_s1027" style="position:absolute;left:11351;top:1314;width:0;height:7866" coordorigin="11351,1314" coordsize="0,7866" path="m11351,1314r,7866e" filled="f" strokeweight="1.42pt">
              <v:path arrowok="t"/>
            </v:shape>
            <w10:wrap anchorx="page" anchory="page"/>
          </v:group>
        </w:pict>
      </w:r>
      <w:r w:rsidRPr="00E34D09">
        <w:rPr>
          <w:rFonts w:asciiTheme="minorHAnsi" w:eastAsia="Microsoft Sans Serif" w:hAnsiTheme="minorHAnsi" w:cstheme="minorHAnsi"/>
          <w:iCs/>
          <w:w w:val="342"/>
          <w:position w:val="-1"/>
          <w:sz w:val="22"/>
          <w:szCs w:val="22"/>
        </w:rPr>
        <w:t xml:space="preserve"> </w:t>
      </w:r>
      <w:r w:rsidRPr="00E34D09">
        <w:rPr>
          <w:rFonts w:asciiTheme="minorHAnsi" w:eastAsia="Microsoft Sans Serif" w:hAnsiTheme="minorHAnsi" w:cstheme="minorHAnsi"/>
          <w:iCs/>
          <w:position w:val="-1"/>
          <w:sz w:val="22"/>
          <w:szCs w:val="22"/>
        </w:rPr>
        <w:t xml:space="preserve">   </w:t>
      </w:r>
      <w:r w:rsidRPr="00E34D09">
        <w:rPr>
          <w:rFonts w:asciiTheme="minorHAnsi" w:eastAsia="Microsoft Sans Serif" w:hAnsiTheme="minorHAnsi" w:cstheme="minorHAnsi"/>
          <w:iCs/>
          <w:spacing w:val="-24"/>
          <w:position w:val="-1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b/>
          <w:iCs/>
          <w:spacing w:val="1"/>
          <w:position w:val="-1"/>
          <w:sz w:val="22"/>
          <w:szCs w:val="22"/>
        </w:rPr>
        <w:t>M</w:t>
      </w:r>
      <w:r w:rsidRPr="00E34D09">
        <w:rPr>
          <w:rFonts w:asciiTheme="minorHAnsi" w:hAnsiTheme="minorHAnsi" w:cstheme="minorHAnsi"/>
          <w:b/>
          <w:iCs/>
          <w:spacing w:val="-2"/>
          <w:position w:val="-1"/>
          <w:sz w:val="22"/>
          <w:szCs w:val="22"/>
        </w:rPr>
        <w:t>a</w:t>
      </w:r>
      <w:r w:rsidRPr="00E34D09">
        <w:rPr>
          <w:rFonts w:asciiTheme="minorHAnsi" w:hAnsiTheme="minorHAnsi" w:cstheme="minorHAnsi"/>
          <w:b/>
          <w:iCs/>
          <w:spacing w:val="3"/>
          <w:position w:val="-1"/>
          <w:sz w:val="22"/>
          <w:szCs w:val="22"/>
        </w:rPr>
        <w:t>i</w:t>
      </w:r>
      <w:r w:rsidRPr="00E34D09">
        <w:rPr>
          <w:rFonts w:asciiTheme="minorHAnsi" w:hAnsiTheme="minorHAnsi" w:cstheme="minorHAnsi"/>
          <w:b/>
          <w:iCs/>
          <w:spacing w:val="-4"/>
          <w:position w:val="-1"/>
          <w:sz w:val="22"/>
          <w:szCs w:val="22"/>
        </w:rPr>
        <w:t>n</w:t>
      </w:r>
      <w:r w:rsidRPr="00E34D09">
        <w:rPr>
          <w:rFonts w:asciiTheme="minorHAnsi" w:hAnsiTheme="minorHAnsi" w:cstheme="minorHAnsi"/>
          <w:b/>
          <w:iCs/>
          <w:position w:val="-1"/>
          <w:sz w:val="22"/>
          <w:szCs w:val="22"/>
        </w:rPr>
        <w:t>t</w:t>
      </w:r>
      <w:r w:rsidRPr="00E34D09">
        <w:rPr>
          <w:rFonts w:asciiTheme="minorHAnsi" w:hAnsiTheme="minorHAnsi" w:cstheme="minorHAnsi"/>
          <w:b/>
          <w:iCs/>
          <w:spacing w:val="1"/>
          <w:position w:val="-1"/>
          <w:sz w:val="22"/>
          <w:szCs w:val="22"/>
        </w:rPr>
        <w:t>a</w:t>
      </w:r>
      <w:r w:rsidRPr="00E34D09">
        <w:rPr>
          <w:rFonts w:asciiTheme="minorHAnsi" w:hAnsiTheme="minorHAnsi" w:cstheme="minorHAnsi"/>
          <w:b/>
          <w:iCs/>
          <w:spacing w:val="3"/>
          <w:position w:val="-1"/>
          <w:sz w:val="22"/>
          <w:szCs w:val="22"/>
        </w:rPr>
        <w:t>i</w:t>
      </w:r>
      <w:r w:rsidRPr="00E34D09">
        <w:rPr>
          <w:rFonts w:asciiTheme="minorHAnsi" w:hAnsiTheme="minorHAnsi" w:cstheme="minorHAnsi"/>
          <w:b/>
          <w:iCs/>
          <w:spacing w:val="-4"/>
          <w:position w:val="-1"/>
          <w:sz w:val="22"/>
          <w:szCs w:val="22"/>
        </w:rPr>
        <w:t>n</w:t>
      </w:r>
      <w:r w:rsidRPr="00E34D09">
        <w:rPr>
          <w:rFonts w:asciiTheme="minorHAnsi" w:hAnsiTheme="minorHAnsi" w:cstheme="minorHAnsi"/>
          <w:b/>
          <w:iCs/>
          <w:spacing w:val="1"/>
          <w:position w:val="-1"/>
          <w:sz w:val="22"/>
          <w:szCs w:val="22"/>
        </w:rPr>
        <w:t>e</w:t>
      </w:r>
      <w:r w:rsidRPr="00E34D09">
        <w:rPr>
          <w:rFonts w:asciiTheme="minorHAnsi" w:hAnsiTheme="minorHAnsi" w:cstheme="minorHAnsi"/>
          <w:b/>
          <w:iCs/>
          <w:position w:val="-1"/>
          <w:sz w:val="22"/>
          <w:szCs w:val="22"/>
        </w:rPr>
        <w:t>d</w:t>
      </w:r>
      <w:r w:rsidRPr="00E34D09">
        <w:rPr>
          <w:rFonts w:asciiTheme="minorHAnsi" w:hAnsiTheme="minorHAnsi" w:cstheme="minorHAnsi"/>
          <w:b/>
          <w:iCs/>
          <w:spacing w:val="22"/>
          <w:position w:val="-1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position w:val="-1"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spacing w:val="-2"/>
          <w:position w:val="-1"/>
          <w:sz w:val="22"/>
          <w:szCs w:val="22"/>
        </w:rPr>
        <w:t>h</w:t>
      </w:r>
      <w:r w:rsidRPr="00E34D09">
        <w:rPr>
          <w:rFonts w:asciiTheme="minorHAnsi" w:hAnsiTheme="minorHAnsi" w:cstheme="minorHAnsi"/>
          <w:iCs/>
          <w:position w:val="-1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pacing w:val="8"/>
          <w:position w:val="-1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2"/>
          <w:position w:val="-1"/>
          <w:sz w:val="22"/>
          <w:szCs w:val="22"/>
        </w:rPr>
        <w:t>c</w:t>
      </w:r>
      <w:r w:rsidRPr="00E34D09">
        <w:rPr>
          <w:rFonts w:asciiTheme="minorHAnsi" w:hAnsiTheme="minorHAnsi" w:cstheme="minorHAnsi"/>
          <w:iCs/>
          <w:spacing w:val="1"/>
          <w:position w:val="-1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spacing w:val="-1"/>
          <w:position w:val="-1"/>
          <w:sz w:val="22"/>
          <w:szCs w:val="22"/>
        </w:rPr>
        <w:t>m</w:t>
      </w:r>
      <w:r w:rsidRPr="00E34D09">
        <w:rPr>
          <w:rFonts w:asciiTheme="minorHAnsi" w:hAnsiTheme="minorHAnsi" w:cstheme="minorHAnsi"/>
          <w:iCs/>
          <w:spacing w:val="1"/>
          <w:position w:val="-1"/>
          <w:sz w:val="22"/>
          <w:szCs w:val="22"/>
        </w:rPr>
        <w:t>p</w:t>
      </w:r>
      <w:r w:rsidRPr="00E34D09">
        <w:rPr>
          <w:rFonts w:asciiTheme="minorHAnsi" w:hAnsiTheme="minorHAnsi" w:cstheme="minorHAnsi"/>
          <w:iCs/>
          <w:spacing w:val="-2"/>
          <w:position w:val="-1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pacing w:val="3"/>
          <w:position w:val="-1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pacing w:val="-2"/>
          <w:position w:val="-1"/>
          <w:sz w:val="22"/>
          <w:szCs w:val="22"/>
        </w:rPr>
        <w:t>y</w:t>
      </w:r>
      <w:r w:rsidRPr="00E34D09">
        <w:rPr>
          <w:rFonts w:asciiTheme="minorHAnsi" w:hAnsiTheme="minorHAnsi" w:cstheme="minorHAnsi"/>
          <w:iCs/>
          <w:spacing w:val="-7"/>
          <w:position w:val="-1"/>
          <w:sz w:val="22"/>
          <w:szCs w:val="22"/>
        </w:rPr>
        <w:t>'</w:t>
      </w:r>
      <w:r w:rsidRPr="00E34D09">
        <w:rPr>
          <w:rFonts w:asciiTheme="minorHAnsi" w:hAnsiTheme="minorHAnsi" w:cstheme="minorHAnsi"/>
          <w:iCs/>
          <w:position w:val="-1"/>
          <w:sz w:val="22"/>
          <w:szCs w:val="22"/>
        </w:rPr>
        <w:t>s</w:t>
      </w:r>
      <w:r w:rsidRPr="00E34D09">
        <w:rPr>
          <w:rFonts w:asciiTheme="minorHAnsi" w:hAnsiTheme="minorHAnsi" w:cstheme="minorHAnsi"/>
          <w:iCs/>
          <w:spacing w:val="24"/>
          <w:position w:val="-1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2"/>
          <w:position w:val="-1"/>
          <w:sz w:val="22"/>
          <w:szCs w:val="22"/>
        </w:rPr>
        <w:t>f</w:t>
      </w:r>
      <w:r w:rsidRPr="00E34D09">
        <w:rPr>
          <w:rFonts w:asciiTheme="minorHAnsi" w:hAnsiTheme="minorHAnsi" w:cstheme="minorHAnsi"/>
          <w:iCs/>
          <w:position w:val="-1"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1"/>
          <w:position w:val="-1"/>
          <w:sz w:val="22"/>
          <w:szCs w:val="22"/>
        </w:rPr>
        <w:t>nan</w:t>
      </w:r>
      <w:r w:rsidRPr="00E34D09">
        <w:rPr>
          <w:rFonts w:asciiTheme="minorHAnsi" w:hAnsiTheme="minorHAnsi" w:cstheme="minorHAnsi"/>
          <w:iCs/>
          <w:spacing w:val="-2"/>
          <w:position w:val="-1"/>
          <w:sz w:val="22"/>
          <w:szCs w:val="22"/>
        </w:rPr>
        <w:t>c</w:t>
      </w:r>
      <w:r w:rsidRPr="00E34D09">
        <w:rPr>
          <w:rFonts w:asciiTheme="minorHAnsi" w:hAnsiTheme="minorHAnsi" w:cstheme="minorHAnsi"/>
          <w:iCs/>
          <w:position w:val="-1"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1"/>
          <w:position w:val="-1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position w:val="-1"/>
          <w:sz w:val="22"/>
          <w:szCs w:val="22"/>
        </w:rPr>
        <w:t>l</w:t>
      </w:r>
      <w:r w:rsidRPr="00E34D09">
        <w:rPr>
          <w:rFonts w:asciiTheme="minorHAnsi" w:hAnsiTheme="minorHAnsi" w:cstheme="minorHAnsi"/>
          <w:iCs/>
          <w:spacing w:val="13"/>
          <w:position w:val="-1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position w:val="-1"/>
          <w:sz w:val="22"/>
          <w:szCs w:val="22"/>
        </w:rPr>
        <w:t>da</w:t>
      </w:r>
      <w:r w:rsidRPr="00E34D09">
        <w:rPr>
          <w:rFonts w:asciiTheme="minorHAnsi" w:hAnsiTheme="minorHAnsi" w:cstheme="minorHAnsi"/>
          <w:iCs/>
          <w:spacing w:val="-2"/>
          <w:position w:val="-1"/>
          <w:sz w:val="22"/>
          <w:szCs w:val="22"/>
        </w:rPr>
        <w:t>t</w:t>
      </w:r>
      <w:r w:rsidRPr="00E34D09">
        <w:rPr>
          <w:rFonts w:asciiTheme="minorHAnsi" w:hAnsiTheme="minorHAnsi" w:cstheme="minorHAnsi"/>
          <w:iCs/>
          <w:position w:val="-1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pacing w:val="10"/>
          <w:position w:val="-1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-2"/>
          <w:w w:val="102"/>
          <w:position w:val="-1"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pacing w:val="1"/>
          <w:w w:val="102"/>
          <w:position w:val="-1"/>
          <w:sz w:val="22"/>
          <w:szCs w:val="22"/>
        </w:rPr>
        <w:t>ec</w:t>
      </w:r>
      <w:r w:rsidRPr="00E34D09">
        <w:rPr>
          <w:rFonts w:asciiTheme="minorHAnsi" w:hAnsiTheme="minorHAnsi" w:cstheme="minorHAnsi"/>
          <w:iCs/>
          <w:spacing w:val="-2"/>
          <w:w w:val="102"/>
          <w:position w:val="-1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w w:val="102"/>
          <w:position w:val="-1"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pacing w:val="1"/>
          <w:w w:val="102"/>
          <w:position w:val="-1"/>
          <w:sz w:val="22"/>
          <w:szCs w:val="22"/>
        </w:rPr>
        <w:t>d</w:t>
      </w:r>
      <w:r w:rsidRPr="00E34D09">
        <w:rPr>
          <w:rFonts w:asciiTheme="minorHAnsi" w:hAnsiTheme="minorHAnsi" w:cstheme="minorHAnsi"/>
          <w:iCs/>
          <w:spacing w:val="-2"/>
          <w:w w:val="102"/>
          <w:position w:val="-1"/>
          <w:sz w:val="22"/>
          <w:szCs w:val="22"/>
        </w:rPr>
        <w:t>s</w:t>
      </w:r>
      <w:r w:rsidRPr="00E34D09">
        <w:rPr>
          <w:rFonts w:asciiTheme="minorHAnsi" w:hAnsiTheme="minorHAnsi" w:cstheme="minorHAnsi"/>
          <w:iCs/>
          <w:w w:val="102"/>
          <w:position w:val="-1"/>
          <w:sz w:val="22"/>
          <w:szCs w:val="22"/>
        </w:rPr>
        <w:t>.</w:t>
      </w:r>
    </w:p>
    <w:p w14:paraId="48139041" w14:textId="77777777" w:rsidR="00AB108C" w:rsidRPr="00E34D09" w:rsidRDefault="00AB108C">
      <w:pPr>
        <w:spacing w:before="15" w:line="24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3191DC70" w14:textId="77777777" w:rsidR="00AB108C" w:rsidRPr="00E34D09" w:rsidRDefault="00882E35">
      <w:pPr>
        <w:spacing w:before="34" w:line="240" w:lineRule="exact"/>
        <w:ind w:left="146"/>
        <w:rPr>
          <w:rFonts w:asciiTheme="minorHAnsi" w:hAnsiTheme="minorHAnsi" w:cstheme="minorHAnsi"/>
          <w:iCs/>
          <w:sz w:val="22"/>
          <w:szCs w:val="22"/>
        </w:rPr>
      </w:pPr>
      <w:r w:rsidRPr="00E34D09">
        <w:rPr>
          <w:rFonts w:asciiTheme="minorHAnsi" w:hAnsiTheme="minorHAnsi" w:cstheme="minorHAnsi"/>
          <w:b/>
          <w:iCs/>
          <w:spacing w:val="1"/>
          <w:position w:val="-1"/>
          <w:sz w:val="22"/>
          <w:szCs w:val="22"/>
        </w:rPr>
        <w:t>P</w:t>
      </w:r>
      <w:r w:rsidRPr="00E34D09">
        <w:rPr>
          <w:rFonts w:asciiTheme="minorHAnsi" w:hAnsiTheme="minorHAnsi" w:cstheme="minorHAnsi"/>
          <w:b/>
          <w:iCs/>
          <w:spacing w:val="-2"/>
          <w:position w:val="-1"/>
          <w:sz w:val="22"/>
          <w:szCs w:val="22"/>
        </w:rPr>
        <w:t>r</w:t>
      </w:r>
      <w:r w:rsidRPr="00E34D09">
        <w:rPr>
          <w:rFonts w:asciiTheme="minorHAnsi" w:hAnsiTheme="minorHAnsi" w:cstheme="minorHAnsi"/>
          <w:b/>
          <w:iCs/>
          <w:spacing w:val="3"/>
          <w:position w:val="-1"/>
          <w:sz w:val="22"/>
          <w:szCs w:val="22"/>
        </w:rPr>
        <w:t>i</w:t>
      </w:r>
      <w:r w:rsidRPr="00E34D09">
        <w:rPr>
          <w:rFonts w:asciiTheme="minorHAnsi" w:hAnsiTheme="minorHAnsi" w:cstheme="minorHAnsi"/>
          <w:b/>
          <w:iCs/>
          <w:spacing w:val="-2"/>
          <w:position w:val="-1"/>
          <w:sz w:val="22"/>
          <w:szCs w:val="22"/>
        </w:rPr>
        <w:t>va</w:t>
      </w:r>
      <w:r w:rsidRPr="00E34D09">
        <w:rPr>
          <w:rFonts w:asciiTheme="minorHAnsi" w:hAnsiTheme="minorHAnsi" w:cstheme="minorHAnsi"/>
          <w:b/>
          <w:iCs/>
          <w:position w:val="-1"/>
          <w:sz w:val="22"/>
          <w:szCs w:val="22"/>
        </w:rPr>
        <w:t>te</w:t>
      </w:r>
      <w:r w:rsidRPr="00E34D09">
        <w:rPr>
          <w:rFonts w:asciiTheme="minorHAnsi" w:hAnsiTheme="minorHAnsi" w:cstheme="minorHAnsi"/>
          <w:b/>
          <w:iCs/>
          <w:spacing w:val="14"/>
          <w:position w:val="-1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b/>
          <w:iCs/>
          <w:spacing w:val="1"/>
          <w:position w:val="-1"/>
          <w:sz w:val="22"/>
          <w:szCs w:val="22"/>
        </w:rPr>
        <w:t>Ac</w:t>
      </w:r>
      <w:r w:rsidRPr="00E34D09">
        <w:rPr>
          <w:rFonts w:asciiTheme="minorHAnsi" w:hAnsiTheme="minorHAnsi" w:cstheme="minorHAnsi"/>
          <w:b/>
          <w:iCs/>
          <w:spacing w:val="-2"/>
          <w:position w:val="-1"/>
          <w:sz w:val="22"/>
          <w:szCs w:val="22"/>
        </w:rPr>
        <w:t>co</w:t>
      </w:r>
      <w:r w:rsidRPr="00E34D09">
        <w:rPr>
          <w:rFonts w:asciiTheme="minorHAnsi" w:hAnsiTheme="minorHAnsi" w:cstheme="minorHAnsi"/>
          <w:b/>
          <w:iCs/>
          <w:spacing w:val="1"/>
          <w:position w:val="-1"/>
          <w:sz w:val="22"/>
          <w:szCs w:val="22"/>
        </w:rPr>
        <w:t>un</w:t>
      </w:r>
      <w:r w:rsidRPr="00E34D09">
        <w:rPr>
          <w:rFonts w:asciiTheme="minorHAnsi" w:hAnsiTheme="minorHAnsi" w:cstheme="minorHAnsi"/>
          <w:b/>
          <w:iCs/>
          <w:spacing w:val="-2"/>
          <w:position w:val="-1"/>
          <w:sz w:val="22"/>
          <w:szCs w:val="22"/>
        </w:rPr>
        <w:t>t</w:t>
      </w:r>
      <w:r w:rsidRPr="00E34D09">
        <w:rPr>
          <w:rFonts w:asciiTheme="minorHAnsi" w:hAnsiTheme="minorHAnsi" w:cstheme="minorHAnsi"/>
          <w:b/>
          <w:iCs/>
          <w:position w:val="-1"/>
          <w:sz w:val="22"/>
          <w:szCs w:val="22"/>
        </w:rPr>
        <w:t>i</w:t>
      </w:r>
      <w:r w:rsidRPr="00E34D09">
        <w:rPr>
          <w:rFonts w:asciiTheme="minorHAnsi" w:hAnsiTheme="minorHAnsi" w:cstheme="minorHAnsi"/>
          <w:b/>
          <w:iCs/>
          <w:spacing w:val="1"/>
          <w:position w:val="-1"/>
          <w:sz w:val="22"/>
          <w:szCs w:val="22"/>
        </w:rPr>
        <w:t>n</w:t>
      </w:r>
      <w:r w:rsidRPr="00E34D09">
        <w:rPr>
          <w:rFonts w:asciiTheme="minorHAnsi" w:hAnsiTheme="minorHAnsi" w:cstheme="minorHAnsi"/>
          <w:b/>
          <w:iCs/>
          <w:position w:val="-1"/>
          <w:sz w:val="22"/>
          <w:szCs w:val="22"/>
        </w:rPr>
        <w:t>g</w:t>
      </w:r>
      <w:r w:rsidRPr="00E34D09">
        <w:rPr>
          <w:rFonts w:asciiTheme="minorHAnsi" w:hAnsiTheme="minorHAnsi" w:cstheme="minorHAnsi"/>
          <w:b/>
          <w:iCs/>
          <w:spacing w:val="22"/>
          <w:position w:val="-1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b/>
          <w:iCs/>
          <w:spacing w:val="1"/>
          <w:position w:val="-1"/>
          <w:sz w:val="22"/>
          <w:szCs w:val="22"/>
        </w:rPr>
        <w:t>pr</w:t>
      </w:r>
      <w:r w:rsidRPr="00E34D09">
        <w:rPr>
          <w:rFonts w:asciiTheme="minorHAnsi" w:hAnsiTheme="minorHAnsi" w:cstheme="minorHAnsi"/>
          <w:b/>
          <w:iCs/>
          <w:spacing w:val="-4"/>
          <w:position w:val="-1"/>
          <w:sz w:val="22"/>
          <w:szCs w:val="22"/>
        </w:rPr>
        <w:t>a</w:t>
      </w:r>
      <w:r w:rsidRPr="00E34D09">
        <w:rPr>
          <w:rFonts w:asciiTheme="minorHAnsi" w:hAnsiTheme="minorHAnsi" w:cstheme="minorHAnsi"/>
          <w:b/>
          <w:iCs/>
          <w:spacing w:val="1"/>
          <w:position w:val="-1"/>
          <w:sz w:val="22"/>
          <w:szCs w:val="22"/>
        </w:rPr>
        <w:t>c</w:t>
      </w:r>
      <w:r w:rsidRPr="00E34D09">
        <w:rPr>
          <w:rFonts w:asciiTheme="minorHAnsi" w:hAnsiTheme="minorHAnsi" w:cstheme="minorHAnsi"/>
          <w:b/>
          <w:iCs/>
          <w:spacing w:val="-2"/>
          <w:position w:val="-1"/>
          <w:sz w:val="22"/>
          <w:szCs w:val="22"/>
        </w:rPr>
        <w:t>t</w:t>
      </w:r>
      <w:r w:rsidRPr="00E34D09">
        <w:rPr>
          <w:rFonts w:asciiTheme="minorHAnsi" w:hAnsiTheme="minorHAnsi" w:cstheme="minorHAnsi"/>
          <w:b/>
          <w:iCs/>
          <w:position w:val="-1"/>
          <w:sz w:val="22"/>
          <w:szCs w:val="22"/>
        </w:rPr>
        <w:t>i</w:t>
      </w:r>
      <w:r w:rsidRPr="00E34D09">
        <w:rPr>
          <w:rFonts w:asciiTheme="minorHAnsi" w:hAnsiTheme="minorHAnsi" w:cstheme="minorHAnsi"/>
          <w:b/>
          <w:iCs/>
          <w:spacing w:val="1"/>
          <w:position w:val="-1"/>
          <w:sz w:val="22"/>
          <w:szCs w:val="22"/>
        </w:rPr>
        <w:t>c</w:t>
      </w:r>
      <w:r w:rsidRPr="00E34D09">
        <w:rPr>
          <w:rFonts w:asciiTheme="minorHAnsi" w:hAnsiTheme="minorHAnsi" w:cstheme="minorHAnsi"/>
          <w:b/>
          <w:iCs/>
          <w:position w:val="-1"/>
          <w:sz w:val="22"/>
          <w:szCs w:val="22"/>
        </w:rPr>
        <w:t>e</w:t>
      </w:r>
      <w:r w:rsidRPr="00E34D09">
        <w:rPr>
          <w:rFonts w:asciiTheme="minorHAnsi" w:hAnsiTheme="minorHAnsi" w:cstheme="minorHAnsi"/>
          <w:b/>
          <w:iCs/>
          <w:spacing w:val="15"/>
          <w:position w:val="-1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b/>
          <w:iCs/>
          <w:position w:val="-1"/>
          <w:sz w:val="22"/>
          <w:szCs w:val="22"/>
        </w:rPr>
        <w:t>(</w:t>
      </w:r>
      <w:r w:rsidRPr="00E34D09">
        <w:rPr>
          <w:rFonts w:asciiTheme="minorHAnsi" w:hAnsiTheme="minorHAnsi" w:cstheme="minorHAnsi"/>
          <w:b/>
          <w:iCs/>
          <w:spacing w:val="-2"/>
          <w:position w:val="-1"/>
          <w:sz w:val="22"/>
          <w:szCs w:val="22"/>
        </w:rPr>
        <w:t>S</w:t>
      </w:r>
      <w:r w:rsidRPr="00E34D09">
        <w:rPr>
          <w:rFonts w:asciiTheme="minorHAnsi" w:hAnsiTheme="minorHAnsi" w:cstheme="minorHAnsi"/>
          <w:b/>
          <w:iCs/>
          <w:spacing w:val="1"/>
          <w:position w:val="-1"/>
          <w:sz w:val="22"/>
          <w:szCs w:val="22"/>
        </w:rPr>
        <w:t>e</w:t>
      </w:r>
      <w:r w:rsidRPr="00E34D09">
        <w:rPr>
          <w:rFonts w:asciiTheme="minorHAnsi" w:hAnsiTheme="minorHAnsi" w:cstheme="minorHAnsi"/>
          <w:b/>
          <w:iCs/>
          <w:spacing w:val="-2"/>
          <w:position w:val="-1"/>
          <w:sz w:val="22"/>
          <w:szCs w:val="22"/>
        </w:rPr>
        <w:t>l</w:t>
      </w:r>
      <w:r w:rsidRPr="00E34D09">
        <w:rPr>
          <w:rFonts w:asciiTheme="minorHAnsi" w:hAnsiTheme="minorHAnsi" w:cstheme="minorHAnsi"/>
          <w:b/>
          <w:iCs/>
          <w:position w:val="-1"/>
          <w:sz w:val="22"/>
          <w:szCs w:val="22"/>
        </w:rPr>
        <w:t>f</w:t>
      </w:r>
      <w:r w:rsidRPr="00E34D09">
        <w:rPr>
          <w:rFonts w:asciiTheme="minorHAnsi" w:hAnsiTheme="minorHAnsi" w:cstheme="minorHAnsi"/>
          <w:b/>
          <w:iCs/>
          <w:spacing w:val="11"/>
          <w:position w:val="-1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b/>
          <w:iCs/>
          <w:spacing w:val="1"/>
          <w:position w:val="-1"/>
          <w:sz w:val="22"/>
          <w:szCs w:val="22"/>
        </w:rPr>
        <w:t>E</w:t>
      </w:r>
      <w:r w:rsidRPr="00E34D09">
        <w:rPr>
          <w:rFonts w:asciiTheme="minorHAnsi" w:hAnsiTheme="minorHAnsi" w:cstheme="minorHAnsi"/>
          <w:b/>
          <w:iCs/>
          <w:spacing w:val="-1"/>
          <w:position w:val="-1"/>
          <w:sz w:val="22"/>
          <w:szCs w:val="22"/>
        </w:rPr>
        <w:t>m</w:t>
      </w:r>
      <w:r w:rsidRPr="00E34D09">
        <w:rPr>
          <w:rFonts w:asciiTheme="minorHAnsi" w:hAnsiTheme="minorHAnsi" w:cstheme="minorHAnsi"/>
          <w:b/>
          <w:iCs/>
          <w:spacing w:val="-2"/>
          <w:position w:val="-1"/>
          <w:sz w:val="22"/>
          <w:szCs w:val="22"/>
        </w:rPr>
        <w:t>p</w:t>
      </w:r>
      <w:r w:rsidRPr="00E34D09">
        <w:rPr>
          <w:rFonts w:asciiTheme="minorHAnsi" w:hAnsiTheme="minorHAnsi" w:cstheme="minorHAnsi"/>
          <w:b/>
          <w:iCs/>
          <w:position w:val="-1"/>
          <w:sz w:val="22"/>
          <w:szCs w:val="22"/>
        </w:rPr>
        <w:t>l</w:t>
      </w:r>
      <w:r w:rsidRPr="00E34D09">
        <w:rPr>
          <w:rFonts w:asciiTheme="minorHAnsi" w:hAnsiTheme="minorHAnsi" w:cstheme="minorHAnsi"/>
          <w:b/>
          <w:iCs/>
          <w:spacing w:val="1"/>
          <w:position w:val="-1"/>
          <w:sz w:val="22"/>
          <w:szCs w:val="22"/>
        </w:rPr>
        <w:t>oy</w:t>
      </w:r>
      <w:r w:rsidRPr="00E34D09">
        <w:rPr>
          <w:rFonts w:asciiTheme="minorHAnsi" w:hAnsiTheme="minorHAnsi" w:cstheme="minorHAnsi"/>
          <w:b/>
          <w:iCs/>
          <w:spacing w:val="-2"/>
          <w:position w:val="-1"/>
          <w:sz w:val="22"/>
          <w:szCs w:val="22"/>
        </w:rPr>
        <w:t>ed</w:t>
      </w:r>
      <w:r w:rsidRPr="00E34D09">
        <w:rPr>
          <w:rFonts w:asciiTheme="minorHAnsi" w:hAnsiTheme="minorHAnsi" w:cstheme="minorHAnsi"/>
          <w:b/>
          <w:iCs/>
          <w:position w:val="-1"/>
          <w:sz w:val="22"/>
          <w:szCs w:val="22"/>
        </w:rPr>
        <w:t>)</w:t>
      </w:r>
      <w:r w:rsidRPr="00E34D09">
        <w:rPr>
          <w:rFonts w:asciiTheme="minorHAnsi" w:hAnsiTheme="minorHAnsi" w:cstheme="minorHAnsi"/>
          <w:b/>
          <w:iCs/>
          <w:position w:val="-1"/>
          <w:sz w:val="22"/>
          <w:szCs w:val="22"/>
        </w:rPr>
        <w:t xml:space="preserve">                                                                                       </w:t>
      </w:r>
      <w:r w:rsidRPr="00E34D09">
        <w:rPr>
          <w:rFonts w:asciiTheme="minorHAnsi" w:hAnsiTheme="minorHAnsi" w:cstheme="minorHAnsi"/>
          <w:b/>
          <w:iCs/>
          <w:spacing w:val="28"/>
          <w:position w:val="-1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M</w:t>
      </w:r>
      <w:r w:rsidRPr="00E34D09">
        <w:rPr>
          <w:rFonts w:asciiTheme="minorHAnsi" w:hAnsiTheme="minorHAnsi" w:cstheme="minorHAnsi"/>
          <w:iCs/>
          <w:spacing w:val="3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z w:val="22"/>
          <w:szCs w:val="22"/>
        </w:rPr>
        <w:t>y</w:t>
      </w:r>
      <w:r w:rsidRPr="00E34D09">
        <w:rPr>
          <w:rFonts w:asciiTheme="minorHAnsi" w:hAnsiTheme="minorHAnsi" w:cstheme="minorHAnsi"/>
          <w:iCs/>
          <w:spacing w:val="4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200</w:t>
      </w:r>
      <w:r w:rsidRPr="00E34D09">
        <w:rPr>
          <w:rFonts w:asciiTheme="minorHAnsi" w:hAnsiTheme="minorHAnsi" w:cstheme="minorHAnsi"/>
          <w:iCs/>
          <w:sz w:val="22"/>
          <w:szCs w:val="22"/>
        </w:rPr>
        <w:t>7</w:t>
      </w:r>
      <w:r w:rsidRPr="00E34D09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z w:val="22"/>
          <w:szCs w:val="22"/>
        </w:rPr>
        <w:t>to</w:t>
      </w:r>
      <w:r w:rsidRPr="00E34D09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w w:val="102"/>
          <w:sz w:val="22"/>
          <w:szCs w:val="22"/>
        </w:rPr>
        <w:t>p</w:t>
      </w:r>
      <w:r w:rsidRPr="00E34D09">
        <w:rPr>
          <w:rFonts w:asciiTheme="minorHAnsi" w:hAnsiTheme="minorHAnsi" w:cstheme="minorHAnsi"/>
          <w:iCs/>
          <w:w w:val="102"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pacing w:val="-2"/>
          <w:w w:val="102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w w:val="102"/>
          <w:sz w:val="22"/>
          <w:szCs w:val="22"/>
        </w:rPr>
        <w:t>s</w:t>
      </w:r>
      <w:r w:rsidRPr="00E34D09">
        <w:rPr>
          <w:rFonts w:asciiTheme="minorHAnsi" w:hAnsiTheme="minorHAnsi" w:cstheme="minorHAnsi"/>
          <w:iCs/>
          <w:spacing w:val="1"/>
          <w:w w:val="102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pacing w:val="-2"/>
          <w:w w:val="102"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w w:val="102"/>
          <w:sz w:val="22"/>
          <w:szCs w:val="22"/>
        </w:rPr>
        <w:t>t</w:t>
      </w:r>
    </w:p>
    <w:p w14:paraId="43C291D3" w14:textId="77777777" w:rsidR="00AB108C" w:rsidRPr="00E34D09" w:rsidRDefault="00AB108C">
      <w:pPr>
        <w:spacing w:before="1" w:line="80" w:lineRule="exact"/>
        <w:rPr>
          <w:rFonts w:asciiTheme="minorHAnsi" w:hAnsiTheme="minorHAnsi" w:cstheme="minorHAnsi"/>
          <w:iCs/>
          <w:sz w:val="22"/>
          <w:szCs w:val="22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5"/>
        <w:gridCol w:w="2032"/>
        <w:gridCol w:w="2364"/>
        <w:gridCol w:w="3728"/>
        <w:gridCol w:w="917"/>
      </w:tblGrid>
      <w:tr w:rsidR="00E34D09" w:rsidRPr="00E34D09" w14:paraId="2554AA3A" w14:textId="77777777">
        <w:trPr>
          <w:trHeight w:hRule="exact" w:val="989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A611D07" w14:textId="77777777" w:rsidR="00AB108C" w:rsidRPr="00E34D09" w:rsidRDefault="00882E35">
            <w:pPr>
              <w:spacing w:before="77"/>
              <w:ind w:left="40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E34D09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M</w:t>
            </w:r>
            <w:r w:rsidRPr="00E34D09">
              <w:rPr>
                <w:rFonts w:asciiTheme="minorHAnsi" w:hAnsiTheme="minorHAnsi" w:cstheme="minorHAnsi"/>
                <w:b/>
                <w:iCs/>
                <w:spacing w:val="-2"/>
                <w:sz w:val="22"/>
                <w:szCs w:val="22"/>
              </w:rPr>
              <w:t>a</w:t>
            </w:r>
            <w:r w:rsidRPr="00E34D09">
              <w:rPr>
                <w:rFonts w:asciiTheme="minorHAnsi" w:hAnsiTheme="minorHAnsi" w:cstheme="minorHAnsi"/>
                <w:b/>
                <w:iCs/>
                <w:spacing w:val="3"/>
                <w:sz w:val="22"/>
                <w:szCs w:val="22"/>
              </w:rPr>
              <w:t>i</w:t>
            </w:r>
            <w:r w:rsidRPr="00E34D09">
              <w:rPr>
                <w:rFonts w:asciiTheme="minorHAnsi" w:hAnsiTheme="minorHAnsi" w:cstheme="minorHAnsi"/>
                <w:b/>
                <w:iCs/>
                <w:spacing w:val="-4"/>
                <w:sz w:val="22"/>
                <w:szCs w:val="22"/>
              </w:rPr>
              <w:t>n</w:t>
            </w:r>
            <w:r w:rsidRPr="00E34D09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t</w:t>
            </w:r>
            <w:r w:rsidRPr="00E34D09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a</w:t>
            </w:r>
            <w:r w:rsidRPr="00E34D09">
              <w:rPr>
                <w:rFonts w:asciiTheme="minorHAnsi" w:hAnsiTheme="minorHAnsi" w:cstheme="minorHAnsi"/>
                <w:b/>
                <w:iCs/>
                <w:spacing w:val="3"/>
                <w:sz w:val="22"/>
                <w:szCs w:val="22"/>
              </w:rPr>
              <w:t>i</w:t>
            </w:r>
            <w:r w:rsidRPr="00E34D09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n</w:t>
            </w:r>
            <w:r w:rsidRPr="00E34D09">
              <w:rPr>
                <w:rFonts w:asciiTheme="minorHAnsi" w:hAnsiTheme="minorHAnsi" w:cstheme="minorHAnsi"/>
                <w:b/>
                <w:iCs/>
                <w:spacing w:val="15"/>
                <w:sz w:val="22"/>
                <w:szCs w:val="22"/>
              </w:rPr>
              <w:t xml:space="preserve"> </w:t>
            </w:r>
            <w:r w:rsidRPr="00E34D09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a</w:t>
            </w:r>
            <w:r w:rsidRPr="00E34D09">
              <w:rPr>
                <w:rFonts w:asciiTheme="minorHAnsi" w:hAnsiTheme="minorHAnsi" w:cstheme="minorHAnsi"/>
                <w:iCs/>
                <w:spacing w:val="-2"/>
                <w:sz w:val="22"/>
                <w:szCs w:val="22"/>
              </w:rPr>
              <w:t>l</w:t>
            </w:r>
            <w:r w:rsidRPr="00E34D09">
              <w:rPr>
                <w:rFonts w:asciiTheme="minorHAnsi" w:hAnsiTheme="minorHAnsi" w:cstheme="minorHAnsi"/>
                <w:iCs/>
                <w:sz w:val="22"/>
                <w:szCs w:val="22"/>
              </w:rPr>
              <w:t>l</w:t>
            </w:r>
            <w:r w:rsidRPr="00E34D09">
              <w:rPr>
                <w:rFonts w:asciiTheme="minorHAnsi" w:hAnsiTheme="minorHAnsi" w:cstheme="minorHAnsi"/>
                <w:iCs/>
                <w:spacing w:val="7"/>
                <w:sz w:val="22"/>
                <w:szCs w:val="22"/>
              </w:rPr>
              <w:t xml:space="preserve"> </w:t>
            </w:r>
            <w:r w:rsidRPr="00E34D09">
              <w:rPr>
                <w:rFonts w:asciiTheme="minorHAnsi" w:hAnsiTheme="minorHAnsi" w:cstheme="minorHAnsi"/>
                <w:iCs/>
                <w:spacing w:val="-2"/>
                <w:sz w:val="22"/>
                <w:szCs w:val="22"/>
              </w:rPr>
              <w:t>b</w:t>
            </w:r>
            <w:r w:rsidRPr="00E34D09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oo</w:t>
            </w:r>
            <w:r w:rsidRPr="00E34D09">
              <w:rPr>
                <w:rFonts w:asciiTheme="minorHAnsi" w:hAnsiTheme="minorHAnsi" w:cstheme="minorHAnsi"/>
                <w:iCs/>
                <w:spacing w:val="-2"/>
                <w:sz w:val="22"/>
                <w:szCs w:val="22"/>
              </w:rPr>
              <w:t>k</w:t>
            </w:r>
            <w:r w:rsidRPr="00E34D09">
              <w:rPr>
                <w:rFonts w:asciiTheme="minorHAnsi" w:hAnsiTheme="minorHAnsi" w:cstheme="minorHAnsi"/>
                <w:iCs/>
                <w:sz w:val="22"/>
                <w:szCs w:val="22"/>
              </w:rPr>
              <w:t>s</w:t>
            </w:r>
            <w:r w:rsidRPr="00E34D09">
              <w:rPr>
                <w:rFonts w:asciiTheme="minorHAnsi" w:hAnsiTheme="minorHAnsi" w:cstheme="minorHAnsi"/>
                <w:iCs/>
                <w:spacing w:val="11"/>
                <w:sz w:val="22"/>
                <w:szCs w:val="22"/>
              </w:rPr>
              <w:t xml:space="preserve"> </w:t>
            </w:r>
            <w:r w:rsidRPr="00E34D09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o</w:t>
            </w:r>
            <w:r w:rsidRPr="00E34D09">
              <w:rPr>
                <w:rFonts w:asciiTheme="minorHAnsi" w:hAnsiTheme="minorHAnsi" w:cstheme="minorHAnsi"/>
                <w:iCs/>
                <w:sz w:val="22"/>
                <w:szCs w:val="22"/>
              </w:rPr>
              <w:t>f</w:t>
            </w:r>
            <w:r w:rsidRPr="00E34D09">
              <w:rPr>
                <w:rFonts w:asciiTheme="minorHAnsi" w:hAnsiTheme="minorHAnsi" w:cstheme="minorHAnsi"/>
                <w:iCs/>
                <w:spacing w:val="2"/>
                <w:sz w:val="22"/>
                <w:szCs w:val="22"/>
              </w:rPr>
              <w:t xml:space="preserve"> </w:t>
            </w:r>
            <w:r w:rsidRPr="00E34D09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a</w:t>
            </w:r>
            <w:r w:rsidRPr="00E34D09">
              <w:rPr>
                <w:rFonts w:asciiTheme="minorHAnsi" w:hAnsiTheme="minorHAnsi" w:cstheme="minorHAnsi"/>
                <w:iCs/>
                <w:spacing w:val="-2"/>
                <w:sz w:val="22"/>
                <w:szCs w:val="22"/>
              </w:rPr>
              <w:t>c</w:t>
            </w:r>
            <w:r w:rsidRPr="00E34D09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c</w:t>
            </w:r>
            <w:r w:rsidRPr="00E34D09">
              <w:rPr>
                <w:rFonts w:asciiTheme="minorHAnsi" w:hAnsiTheme="minorHAnsi" w:cstheme="minorHAnsi"/>
                <w:iCs/>
                <w:spacing w:val="-2"/>
                <w:sz w:val="22"/>
                <w:szCs w:val="22"/>
              </w:rPr>
              <w:t>o</w:t>
            </w:r>
            <w:r w:rsidRPr="00E34D09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un</w:t>
            </w:r>
            <w:r w:rsidRPr="00E34D09">
              <w:rPr>
                <w:rFonts w:asciiTheme="minorHAnsi" w:hAnsiTheme="minorHAnsi" w:cstheme="minorHAnsi"/>
                <w:iCs/>
                <w:sz w:val="22"/>
                <w:szCs w:val="22"/>
              </w:rPr>
              <w:t>ts</w:t>
            </w:r>
            <w:r w:rsidRPr="00E34D09">
              <w:rPr>
                <w:rFonts w:asciiTheme="minorHAnsi" w:hAnsiTheme="minorHAnsi" w:cstheme="minorHAnsi"/>
                <w:iCs/>
                <w:spacing w:val="13"/>
                <w:sz w:val="22"/>
                <w:szCs w:val="22"/>
              </w:rPr>
              <w:t xml:space="preserve"> </w:t>
            </w:r>
            <w:r w:rsidRPr="00E34D09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an</w:t>
            </w:r>
            <w:r w:rsidRPr="00E34D09">
              <w:rPr>
                <w:rFonts w:asciiTheme="minorHAnsi" w:hAnsiTheme="minorHAnsi" w:cstheme="minorHAnsi"/>
                <w:iCs/>
                <w:sz w:val="22"/>
                <w:szCs w:val="22"/>
              </w:rPr>
              <w:t>d</w:t>
            </w:r>
            <w:r w:rsidRPr="00E34D09">
              <w:rPr>
                <w:rFonts w:asciiTheme="minorHAnsi" w:hAnsiTheme="minorHAnsi" w:cstheme="minorHAnsi"/>
                <w:iCs/>
                <w:spacing w:val="7"/>
                <w:sz w:val="22"/>
                <w:szCs w:val="22"/>
              </w:rPr>
              <w:t xml:space="preserve"> </w:t>
            </w:r>
            <w:r w:rsidRPr="00E34D09">
              <w:rPr>
                <w:rFonts w:asciiTheme="minorHAnsi" w:hAnsiTheme="minorHAnsi" w:cstheme="minorHAnsi"/>
                <w:iCs/>
                <w:spacing w:val="-2"/>
                <w:sz w:val="22"/>
                <w:szCs w:val="22"/>
              </w:rPr>
              <w:t>p</w:t>
            </w:r>
            <w:r w:rsidRPr="00E34D09">
              <w:rPr>
                <w:rFonts w:asciiTheme="minorHAnsi" w:hAnsiTheme="minorHAnsi" w:cstheme="minorHAnsi"/>
                <w:iCs/>
                <w:sz w:val="22"/>
                <w:szCs w:val="22"/>
              </w:rPr>
              <w:t>r</w:t>
            </w:r>
            <w:r w:rsidRPr="00E34D09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ep</w:t>
            </w:r>
            <w:r w:rsidRPr="00E34D09">
              <w:rPr>
                <w:rFonts w:asciiTheme="minorHAnsi" w:hAnsiTheme="minorHAnsi" w:cstheme="minorHAnsi"/>
                <w:iCs/>
                <w:spacing w:val="-2"/>
                <w:sz w:val="22"/>
                <w:szCs w:val="22"/>
              </w:rPr>
              <w:t>a</w:t>
            </w:r>
            <w:r w:rsidRPr="00E34D09">
              <w:rPr>
                <w:rFonts w:asciiTheme="minorHAnsi" w:hAnsiTheme="minorHAnsi" w:cstheme="minorHAnsi"/>
                <w:iCs/>
                <w:sz w:val="22"/>
                <w:szCs w:val="22"/>
              </w:rPr>
              <w:t>re</w:t>
            </w:r>
            <w:r w:rsidRPr="00E34D09">
              <w:rPr>
                <w:rFonts w:asciiTheme="minorHAnsi" w:hAnsiTheme="minorHAnsi" w:cstheme="minorHAnsi"/>
                <w:iCs/>
                <w:spacing w:val="14"/>
                <w:sz w:val="22"/>
                <w:szCs w:val="22"/>
              </w:rPr>
              <w:t xml:space="preserve"> </w:t>
            </w:r>
            <w:r w:rsidRPr="00E34D09">
              <w:rPr>
                <w:rFonts w:asciiTheme="minorHAnsi" w:hAnsiTheme="minorHAnsi" w:cstheme="minorHAnsi"/>
                <w:iCs/>
                <w:spacing w:val="-2"/>
                <w:sz w:val="22"/>
                <w:szCs w:val="22"/>
              </w:rPr>
              <w:t>F</w:t>
            </w:r>
            <w:r w:rsidRPr="00E34D09">
              <w:rPr>
                <w:rFonts w:asciiTheme="minorHAnsi" w:hAnsiTheme="minorHAnsi" w:cstheme="minorHAnsi"/>
                <w:iCs/>
                <w:sz w:val="22"/>
                <w:szCs w:val="22"/>
              </w:rPr>
              <w:t>i</w:t>
            </w:r>
            <w:r w:rsidRPr="00E34D09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n</w:t>
            </w:r>
            <w:r w:rsidRPr="00E34D09">
              <w:rPr>
                <w:rFonts w:asciiTheme="minorHAnsi" w:hAnsiTheme="minorHAnsi" w:cstheme="minorHAnsi"/>
                <w:iCs/>
                <w:spacing w:val="-2"/>
                <w:sz w:val="22"/>
                <w:szCs w:val="22"/>
              </w:rPr>
              <w:t>a</w:t>
            </w:r>
            <w:r w:rsidRPr="00E34D09">
              <w:rPr>
                <w:rFonts w:asciiTheme="minorHAnsi" w:hAnsiTheme="minorHAnsi" w:cstheme="minorHAnsi"/>
                <w:iCs/>
                <w:sz w:val="22"/>
                <w:szCs w:val="22"/>
              </w:rPr>
              <w:t>l</w:t>
            </w:r>
            <w:r w:rsidRPr="00E34D09">
              <w:rPr>
                <w:rFonts w:asciiTheme="minorHAnsi" w:hAnsiTheme="minorHAnsi" w:cstheme="minorHAnsi"/>
                <w:iCs/>
                <w:spacing w:val="10"/>
                <w:sz w:val="22"/>
                <w:szCs w:val="22"/>
              </w:rPr>
              <w:t xml:space="preserve"> </w:t>
            </w:r>
            <w:r w:rsidRPr="00E34D09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Ac</w:t>
            </w:r>
            <w:r w:rsidRPr="00E34D09">
              <w:rPr>
                <w:rFonts w:asciiTheme="minorHAnsi" w:hAnsiTheme="minorHAnsi" w:cstheme="minorHAnsi"/>
                <w:iCs/>
                <w:spacing w:val="-2"/>
                <w:sz w:val="22"/>
                <w:szCs w:val="22"/>
              </w:rPr>
              <w:t>co</w:t>
            </w:r>
            <w:r w:rsidRPr="00E34D09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un</w:t>
            </w:r>
            <w:r w:rsidRPr="00E34D09">
              <w:rPr>
                <w:rFonts w:asciiTheme="minorHAnsi" w:hAnsiTheme="minorHAnsi" w:cstheme="minorHAnsi"/>
                <w:iCs/>
                <w:sz w:val="22"/>
                <w:szCs w:val="22"/>
              </w:rPr>
              <w:t>ts</w:t>
            </w:r>
            <w:r w:rsidRPr="00E34D09">
              <w:rPr>
                <w:rFonts w:asciiTheme="minorHAnsi" w:hAnsiTheme="minorHAnsi" w:cstheme="minorHAnsi"/>
                <w:iCs/>
                <w:spacing w:val="17"/>
                <w:sz w:val="22"/>
                <w:szCs w:val="22"/>
              </w:rPr>
              <w:t xml:space="preserve"> </w:t>
            </w:r>
            <w:r w:rsidRPr="00E34D09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a</w:t>
            </w:r>
            <w:r w:rsidRPr="00E34D09">
              <w:rPr>
                <w:rFonts w:asciiTheme="minorHAnsi" w:hAnsiTheme="minorHAnsi" w:cstheme="minorHAnsi"/>
                <w:iCs/>
                <w:spacing w:val="-2"/>
                <w:sz w:val="22"/>
                <w:szCs w:val="22"/>
              </w:rPr>
              <w:t>n</w:t>
            </w:r>
            <w:r w:rsidRPr="00E34D09">
              <w:rPr>
                <w:rFonts w:asciiTheme="minorHAnsi" w:hAnsiTheme="minorHAnsi" w:cstheme="minorHAnsi"/>
                <w:iCs/>
                <w:sz w:val="22"/>
                <w:szCs w:val="22"/>
              </w:rPr>
              <w:t>d</w:t>
            </w:r>
            <w:r w:rsidRPr="00E34D09">
              <w:rPr>
                <w:rFonts w:asciiTheme="minorHAnsi" w:hAnsiTheme="minorHAnsi" w:cstheme="minorHAnsi"/>
                <w:iCs/>
                <w:spacing w:val="7"/>
                <w:sz w:val="22"/>
                <w:szCs w:val="22"/>
              </w:rPr>
              <w:t xml:space="preserve"> </w:t>
            </w:r>
            <w:r w:rsidRPr="00E34D09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B</w:t>
            </w:r>
            <w:r w:rsidRPr="00E34D09">
              <w:rPr>
                <w:rFonts w:asciiTheme="minorHAnsi" w:hAnsiTheme="minorHAnsi" w:cstheme="minorHAnsi"/>
                <w:iCs/>
                <w:spacing w:val="-2"/>
                <w:sz w:val="22"/>
                <w:szCs w:val="22"/>
              </w:rPr>
              <w:t>a</w:t>
            </w:r>
            <w:r w:rsidRPr="00E34D09">
              <w:rPr>
                <w:rFonts w:asciiTheme="minorHAnsi" w:hAnsiTheme="minorHAnsi" w:cstheme="minorHAnsi"/>
                <w:iCs/>
                <w:sz w:val="22"/>
                <w:szCs w:val="22"/>
              </w:rPr>
              <w:t>l</w:t>
            </w:r>
            <w:r w:rsidRPr="00E34D09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a</w:t>
            </w:r>
            <w:r w:rsidRPr="00E34D09">
              <w:rPr>
                <w:rFonts w:asciiTheme="minorHAnsi" w:hAnsiTheme="minorHAnsi" w:cstheme="minorHAnsi"/>
                <w:iCs/>
                <w:spacing w:val="-2"/>
                <w:sz w:val="22"/>
                <w:szCs w:val="22"/>
              </w:rPr>
              <w:t>n</w:t>
            </w:r>
            <w:r w:rsidRPr="00E34D09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c</w:t>
            </w:r>
            <w:r w:rsidRPr="00E34D09">
              <w:rPr>
                <w:rFonts w:asciiTheme="minorHAnsi" w:hAnsiTheme="minorHAnsi" w:cstheme="minorHAnsi"/>
                <w:iCs/>
                <w:sz w:val="22"/>
                <w:szCs w:val="22"/>
              </w:rPr>
              <w:t>e</w:t>
            </w:r>
            <w:r w:rsidRPr="00E34D09">
              <w:rPr>
                <w:rFonts w:asciiTheme="minorHAnsi" w:hAnsiTheme="minorHAnsi" w:cstheme="minorHAnsi"/>
                <w:iCs/>
                <w:spacing w:val="14"/>
                <w:sz w:val="22"/>
                <w:szCs w:val="22"/>
              </w:rPr>
              <w:t xml:space="preserve"> </w:t>
            </w:r>
            <w:r w:rsidRPr="00E34D09">
              <w:rPr>
                <w:rFonts w:asciiTheme="minorHAnsi" w:hAnsiTheme="minorHAnsi" w:cstheme="minorHAnsi"/>
                <w:iCs/>
                <w:spacing w:val="-2"/>
                <w:sz w:val="22"/>
                <w:szCs w:val="22"/>
              </w:rPr>
              <w:t>s</w:t>
            </w:r>
            <w:r w:rsidRPr="00E34D09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he</w:t>
            </w:r>
            <w:r w:rsidRPr="00E34D09">
              <w:rPr>
                <w:rFonts w:asciiTheme="minorHAnsi" w:hAnsiTheme="minorHAnsi" w:cstheme="minorHAnsi"/>
                <w:iCs/>
                <w:spacing w:val="-2"/>
                <w:sz w:val="22"/>
                <w:szCs w:val="22"/>
              </w:rPr>
              <w:t>e</w:t>
            </w:r>
            <w:r w:rsidRPr="00E34D09">
              <w:rPr>
                <w:rFonts w:asciiTheme="minorHAnsi" w:hAnsiTheme="minorHAnsi" w:cstheme="minorHAnsi"/>
                <w:iCs/>
                <w:sz w:val="22"/>
                <w:szCs w:val="22"/>
              </w:rPr>
              <w:t>t</w:t>
            </w:r>
            <w:r w:rsidRPr="00E34D09">
              <w:rPr>
                <w:rFonts w:asciiTheme="minorHAnsi" w:hAnsiTheme="minorHAnsi" w:cstheme="minorHAnsi"/>
                <w:iCs/>
                <w:spacing w:val="10"/>
                <w:sz w:val="22"/>
                <w:szCs w:val="22"/>
              </w:rPr>
              <w:t xml:space="preserve"> </w:t>
            </w:r>
            <w:r w:rsidRPr="00E34D09">
              <w:rPr>
                <w:rFonts w:asciiTheme="minorHAnsi" w:hAnsiTheme="minorHAnsi" w:cstheme="minorHAnsi"/>
                <w:iCs/>
                <w:sz w:val="22"/>
                <w:szCs w:val="22"/>
              </w:rPr>
              <w:t>f</w:t>
            </w:r>
            <w:r w:rsidRPr="00E34D09">
              <w:rPr>
                <w:rFonts w:asciiTheme="minorHAnsi" w:hAnsiTheme="minorHAnsi" w:cstheme="minorHAnsi"/>
                <w:iCs/>
                <w:spacing w:val="-2"/>
                <w:sz w:val="22"/>
                <w:szCs w:val="22"/>
              </w:rPr>
              <w:t>o</w:t>
            </w:r>
            <w:r w:rsidRPr="00E34D09">
              <w:rPr>
                <w:rFonts w:asciiTheme="minorHAnsi" w:hAnsiTheme="minorHAnsi" w:cstheme="minorHAnsi"/>
                <w:iCs/>
                <w:sz w:val="22"/>
                <w:szCs w:val="22"/>
              </w:rPr>
              <w:t>r</w:t>
            </w:r>
            <w:r w:rsidRPr="00E34D09">
              <w:rPr>
                <w:rFonts w:asciiTheme="minorHAnsi" w:hAnsiTheme="minorHAnsi" w:cstheme="minorHAnsi"/>
                <w:iCs/>
                <w:spacing w:val="8"/>
                <w:sz w:val="22"/>
                <w:szCs w:val="22"/>
              </w:rPr>
              <w:t xml:space="preserve"> </w:t>
            </w:r>
            <w:r w:rsidRPr="00E34D09">
              <w:rPr>
                <w:rFonts w:asciiTheme="minorHAnsi" w:hAnsiTheme="minorHAnsi" w:cstheme="minorHAnsi"/>
                <w:iCs/>
                <w:spacing w:val="-2"/>
                <w:sz w:val="22"/>
                <w:szCs w:val="22"/>
              </w:rPr>
              <w:t>a</w:t>
            </w:r>
            <w:r w:rsidRPr="00E34D09">
              <w:rPr>
                <w:rFonts w:asciiTheme="minorHAnsi" w:hAnsiTheme="minorHAnsi" w:cstheme="minorHAnsi"/>
                <w:iCs/>
                <w:sz w:val="22"/>
                <w:szCs w:val="22"/>
              </w:rPr>
              <w:t>r</w:t>
            </w:r>
            <w:r w:rsidRPr="00E34D09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ou</w:t>
            </w:r>
            <w:r w:rsidRPr="00E34D09">
              <w:rPr>
                <w:rFonts w:asciiTheme="minorHAnsi" w:hAnsiTheme="minorHAnsi" w:cstheme="minorHAnsi"/>
                <w:iCs/>
                <w:spacing w:val="-4"/>
                <w:sz w:val="22"/>
                <w:szCs w:val="22"/>
              </w:rPr>
              <w:t>n</w:t>
            </w:r>
            <w:r w:rsidRPr="00E34D09">
              <w:rPr>
                <w:rFonts w:asciiTheme="minorHAnsi" w:hAnsiTheme="minorHAnsi" w:cstheme="minorHAnsi"/>
                <w:iCs/>
                <w:sz w:val="22"/>
                <w:szCs w:val="22"/>
              </w:rPr>
              <w:t>d</w:t>
            </w:r>
            <w:r w:rsidRPr="00E34D09">
              <w:rPr>
                <w:rFonts w:asciiTheme="minorHAnsi" w:hAnsiTheme="minorHAnsi" w:cstheme="minorHAnsi"/>
                <w:iCs/>
                <w:spacing w:val="15"/>
                <w:sz w:val="22"/>
                <w:szCs w:val="22"/>
              </w:rPr>
              <w:t xml:space="preserve"> </w:t>
            </w:r>
            <w:r w:rsidRPr="00E34D09">
              <w:rPr>
                <w:rFonts w:asciiTheme="minorHAnsi" w:hAnsiTheme="minorHAnsi" w:cstheme="minorHAnsi"/>
                <w:iCs/>
                <w:spacing w:val="-2"/>
                <w:sz w:val="22"/>
                <w:szCs w:val="22"/>
              </w:rPr>
              <w:t>1</w:t>
            </w:r>
            <w:r w:rsidRPr="00E34D09">
              <w:rPr>
                <w:rFonts w:asciiTheme="minorHAnsi" w:hAnsiTheme="minorHAnsi" w:cstheme="minorHAnsi"/>
                <w:iCs/>
                <w:sz w:val="22"/>
                <w:szCs w:val="22"/>
              </w:rPr>
              <w:t>4</w:t>
            </w:r>
            <w:r w:rsidRPr="00E34D09">
              <w:rPr>
                <w:rFonts w:asciiTheme="minorHAnsi" w:hAnsiTheme="minorHAnsi" w:cstheme="minorHAnsi"/>
                <w:iCs/>
                <w:spacing w:val="7"/>
                <w:sz w:val="22"/>
                <w:szCs w:val="22"/>
              </w:rPr>
              <w:t xml:space="preserve"> </w:t>
            </w:r>
            <w:r w:rsidRPr="00E34D09">
              <w:rPr>
                <w:rFonts w:asciiTheme="minorHAnsi" w:hAnsiTheme="minorHAnsi" w:cstheme="minorHAnsi"/>
                <w:iCs/>
                <w:spacing w:val="-4"/>
                <w:sz w:val="22"/>
                <w:szCs w:val="22"/>
              </w:rPr>
              <w:t>p</w:t>
            </w:r>
            <w:r w:rsidRPr="00E34D09">
              <w:rPr>
                <w:rFonts w:asciiTheme="minorHAnsi" w:hAnsiTheme="minorHAnsi" w:cstheme="minorHAnsi"/>
                <w:iCs/>
                <w:sz w:val="22"/>
                <w:szCs w:val="22"/>
              </w:rPr>
              <w:t>r</w:t>
            </w:r>
            <w:r w:rsidRPr="00E34D09">
              <w:rPr>
                <w:rFonts w:asciiTheme="minorHAnsi" w:hAnsiTheme="minorHAnsi" w:cstheme="minorHAnsi"/>
                <w:iCs/>
                <w:spacing w:val="3"/>
                <w:sz w:val="22"/>
                <w:szCs w:val="22"/>
              </w:rPr>
              <w:t>i</w:t>
            </w:r>
            <w:r w:rsidRPr="00E34D09">
              <w:rPr>
                <w:rFonts w:asciiTheme="minorHAnsi" w:hAnsiTheme="minorHAnsi" w:cstheme="minorHAnsi"/>
                <w:iCs/>
                <w:spacing w:val="-2"/>
                <w:sz w:val="22"/>
                <w:szCs w:val="22"/>
              </w:rPr>
              <w:t>va</w:t>
            </w:r>
            <w:r w:rsidRPr="00E34D09">
              <w:rPr>
                <w:rFonts w:asciiTheme="minorHAnsi" w:hAnsiTheme="minorHAnsi" w:cstheme="minorHAnsi"/>
                <w:iCs/>
                <w:spacing w:val="3"/>
                <w:sz w:val="22"/>
                <w:szCs w:val="22"/>
              </w:rPr>
              <w:t>t</w:t>
            </w:r>
            <w:r w:rsidRPr="00E34D09">
              <w:rPr>
                <w:rFonts w:asciiTheme="minorHAnsi" w:hAnsiTheme="minorHAnsi" w:cstheme="minorHAnsi"/>
                <w:iCs/>
                <w:sz w:val="22"/>
                <w:szCs w:val="22"/>
              </w:rPr>
              <w:t>e</w:t>
            </w:r>
            <w:r w:rsidRPr="00E34D09">
              <w:rPr>
                <w:rFonts w:asciiTheme="minorHAnsi" w:hAnsiTheme="minorHAnsi" w:cstheme="minorHAnsi"/>
                <w:iCs/>
                <w:spacing w:val="13"/>
                <w:sz w:val="22"/>
                <w:szCs w:val="22"/>
              </w:rPr>
              <w:t xml:space="preserve"> </w:t>
            </w:r>
            <w:r w:rsidRPr="00E34D09">
              <w:rPr>
                <w:rFonts w:asciiTheme="minorHAnsi" w:hAnsiTheme="minorHAnsi" w:cstheme="minorHAnsi"/>
                <w:iCs/>
                <w:spacing w:val="-4"/>
                <w:w w:val="102"/>
                <w:sz w:val="22"/>
                <w:szCs w:val="22"/>
              </w:rPr>
              <w:t>f</w:t>
            </w:r>
            <w:r w:rsidRPr="00E34D09">
              <w:rPr>
                <w:rFonts w:asciiTheme="minorHAnsi" w:hAnsiTheme="minorHAnsi" w:cstheme="minorHAnsi"/>
                <w:iCs/>
                <w:spacing w:val="3"/>
                <w:w w:val="102"/>
                <w:sz w:val="22"/>
                <w:szCs w:val="22"/>
              </w:rPr>
              <w:t>i</w:t>
            </w:r>
            <w:r w:rsidRPr="00E34D09">
              <w:rPr>
                <w:rFonts w:asciiTheme="minorHAnsi" w:hAnsiTheme="minorHAnsi" w:cstheme="minorHAnsi"/>
                <w:iCs/>
                <w:w w:val="102"/>
                <w:sz w:val="22"/>
                <w:szCs w:val="22"/>
              </w:rPr>
              <w:t>r</w:t>
            </w:r>
            <w:r w:rsidRPr="00E34D09">
              <w:rPr>
                <w:rFonts w:asciiTheme="minorHAnsi" w:hAnsiTheme="minorHAnsi" w:cstheme="minorHAnsi"/>
                <w:iCs/>
                <w:spacing w:val="-1"/>
                <w:w w:val="102"/>
                <w:sz w:val="22"/>
                <w:szCs w:val="22"/>
              </w:rPr>
              <w:t>m</w:t>
            </w:r>
            <w:r w:rsidRPr="00E34D09">
              <w:rPr>
                <w:rFonts w:asciiTheme="minorHAnsi" w:hAnsiTheme="minorHAnsi" w:cstheme="minorHAnsi"/>
                <w:iCs/>
                <w:spacing w:val="-2"/>
                <w:w w:val="102"/>
                <w:sz w:val="22"/>
                <w:szCs w:val="22"/>
              </w:rPr>
              <w:t>s</w:t>
            </w:r>
            <w:r w:rsidRPr="00E34D09">
              <w:rPr>
                <w:rFonts w:asciiTheme="minorHAnsi" w:hAnsiTheme="minorHAnsi" w:cstheme="minorHAnsi"/>
                <w:iCs/>
                <w:w w:val="102"/>
                <w:sz w:val="22"/>
                <w:szCs w:val="22"/>
              </w:rPr>
              <w:t>.</w:t>
            </w:r>
          </w:p>
          <w:p w14:paraId="1AA35310" w14:textId="77777777" w:rsidR="00AB108C" w:rsidRPr="00E34D09" w:rsidRDefault="00AB108C">
            <w:pPr>
              <w:spacing w:before="3" w:line="160" w:lineRule="exact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06B6452A" w14:textId="77777777" w:rsidR="00AB108C" w:rsidRPr="00E34D09" w:rsidRDefault="00AB108C">
            <w:pPr>
              <w:spacing w:line="200" w:lineRule="exact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19880027" w14:textId="77777777" w:rsidR="00AB108C" w:rsidRPr="00E34D09" w:rsidRDefault="00882E35">
            <w:pPr>
              <w:ind w:left="40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E34D09">
              <w:rPr>
                <w:rFonts w:asciiTheme="minorHAnsi" w:hAnsiTheme="minorHAnsi" w:cstheme="minorHAnsi"/>
                <w:b/>
                <w:iCs/>
                <w:spacing w:val="-2"/>
                <w:sz w:val="22"/>
                <w:szCs w:val="22"/>
              </w:rPr>
              <w:t>E</w:t>
            </w:r>
            <w:r w:rsidRPr="00E34D09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DU</w:t>
            </w:r>
            <w:r w:rsidRPr="00E34D09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>CA</w:t>
            </w:r>
            <w:r w:rsidRPr="00E34D09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T</w:t>
            </w:r>
            <w:r w:rsidRPr="00E34D09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I</w:t>
            </w:r>
            <w:r w:rsidRPr="00E34D09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>ON</w:t>
            </w:r>
            <w:r w:rsidRPr="00E34D09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A</w:t>
            </w:r>
            <w:r w:rsidRPr="00E34D09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L</w:t>
            </w:r>
            <w:r w:rsidRPr="00E34D09">
              <w:rPr>
                <w:rFonts w:asciiTheme="minorHAnsi" w:hAnsiTheme="minorHAnsi" w:cstheme="minorHAnsi"/>
                <w:b/>
                <w:iCs/>
                <w:spacing w:val="32"/>
                <w:sz w:val="22"/>
                <w:szCs w:val="22"/>
              </w:rPr>
              <w:t xml:space="preserve"> </w:t>
            </w:r>
            <w:r w:rsidRPr="00E34D09">
              <w:rPr>
                <w:rFonts w:asciiTheme="minorHAnsi" w:hAnsiTheme="minorHAnsi" w:cstheme="minorHAnsi"/>
                <w:b/>
                <w:iCs/>
                <w:spacing w:val="-1"/>
                <w:w w:val="102"/>
                <w:sz w:val="22"/>
                <w:szCs w:val="22"/>
              </w:rPr>
              <w:t>QUA</w:t>
            </w:r>
            <w:r w:rsidRPr="00E34D09">
              <w:rPr>
                <w:rFonts w:asciiTheme="minorHAnsi" w:hAnsiTheme="minorHAnsi" w:cstheme="minorHAnsi"/>
                <w:b/>
                <w:iCs/>
                <w:spacing w:val="3"/>
                <w:w w:val="102"/>
                <w:sz w:val="22"/>
                <w:szCs w:val="22"/>
              </w:rPr>
              <w:t>L</w:t>
            </w:r>
            <w:r w:rsidRPr="00E34D09">
              <w:rPr>
                <w:rFonts w:asciiTheme="minorHAnsi" w:hAnsiTheme="minorHAnsi" w:cstheme="minorHAnsi"/>
                <w:b/>
                <w:iCs/>
                <w:spacing w:val="-2"/>
                <w:w w:val="102"/>
                <w:sz w:val="22"/>
                <w:szCs w:val="22"/>
              </w:rPr>
              <w:t>I</w:t>
            </w:r>
            <w:r w:rsidRPr="00E34D09">
              <w:rPr>
                <w:rFonts w:asciiTheme="minorHAnsi" w:hAnsiTheme="minorHAnsi" w:cstheme="minorHAnsi"/>
                <w:b/>
                <w:iCs/>
                <w:spacing w:val="1"/>
                <w:w w:val="102"/>
                <w:sz w:val="22"/>
                <w:szCs w:val="22"/>
              </w:rPr>
              <w:t>F</w:t>
            </w:r>
            <w:r w:rsidRPr="00E34D09">
              <w:rPr>
                <w:rFonts w:asciiTheme="minorHAnsi" w:hAnsiTheme="minorHAnsi" w:cstheme="minorHAnsi"/>
                <w:b/>
                <w:iCs/>
                <w:spacing w:val="-2"/>
                <w:w w:val="102"/>
                <w:sz w:val="22"/>
                <w:szCs w:val="22"/>
              </w:rPr>
              <w:t>I</w:t>
            </w:r>
            <w:r w:rsidRPr="00E34D09">
              <w:rPr>
                <w:rFonts w:asciiTheme="minorHAnsi" w:hAnsiTheme="minorHAnsi" w:cstheme="minorHAnsi"/>
                <w:b/>
                <w:iCs/>
                <w:spacing w:val="1"/>
                <w:w w:val="102"/>
                <w:sz w:val="22"/>
                <w:szCs w:val="22"/>
              </w:rPr>
              <w:t>C</w:t>
            </w:r>
            <w:r w:rsidRPr="00E34D09">
              <w:rPr>
                <w:rFonts w:asciiTheme="minorHAnsi" w:hAnsiTheme="minorHAnsi" w:cstheme="minorHAnsi"/>
                <w:b/>
                <w:iCs/>
                <w:spacing w:val="-1"/>
                <w:w w:val="102"/>
                <w:sz w:val="22"/>
                <w:szCs w:val="22"/>
              </w:rPr>
              <w:t>A</w:t>
            </w:r>
            <w:r w:rsidRPr="00E34D09">
              <w:rPr>
                <w:rFonts w:asciiTheme="minorHAnsi" w:hAnsiTheme="minorHAnsi" w:cstheme="minorHAnsi"/>
                <w:b/>
                <w:iCs/>
                <w:spacing w:val="1"/>
                <w:w w:val="102"/>
                <w:sz w:val="22"/>
                <w:szCs w:val="22"/>
              </w:rPr>
              <w:t>T</w:t>
            </w:r>
            <w:r w:rsidRPr="00E34D09">
              <w:rPr>
                <w:rFonts w:asciiTheme="minorHAnsi" w:hAnsiTheme="minorHAnsi" w:cstheme="minorHAnsi"/>
                <w:b/>
                <w:iCs/>
                <w:spacing w:val="-2"/>
                <w:w w:val="102"/>
                <w:sz w:val="22"/>
                <w:szCs w:val="22"/>
              </w:rPr>
              <w:t>I</w:t>
            </w:r>
            <w:r w:rsidRPr="00E34D09">
              <w:rPr>
                <w:rFonts w:asciiTheme="minorHAnsi" w:hAnsiTheme="minorHAnsi" w:cstheme="minorHAnsi"/>
                <w:b/>
                <w:iCs/>
                <w:spacing w:val="-1"/>
                <w:w w:val="102"/>
                <w:sz w:val="22"/>
                <w:szCs w:val="22"/>
              </w:rPr>
              <w:t>O</w:t>
            </w:r>
            <w:r w:rsidRPr="00E34D09">
              <w:rPr>
                <w:rFonts w:asciiTheme="minorHAnsi" w:hAnsiTheme="minorHAnsi" w:cstheme="minorHAnsi"/>
                <w:b/>
                <w:iCs/>
                <w:spacing w:val="3"/>
                <w:w w:val="102"/>
                <w:sz w:val="22"/>
                <w:szCs w:val="22"/>
              </w:rPr>
              <w:t>N</w:t>
            </w:r>
            <w:r w:rsidRPr="00E34D09">
              <w:rPr>
                <w:rFonts w:asciiTheme="minorHAnsi" w:hAnsiTheme="minorHAnsi" w:cstheme="minorHAnsi"/>
                <w:b/>
                <w:iCs/>
                <w:w w:val="102"/>
                <w:sz w:val="22"/>
                <w:szCs w:val="22"/>
              </w:rPr>
              <w:t>S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14:paraId="117A8BDF" w14:textId="77777777" w:rsidR="00AB108C" w:rsidRPr="00E34D09" w:rsidRDefault="00AB108C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E34D09" w:rsidRPr="00E34D09" w14:paraId="06923984" w14:textId="77777777">
        <w:trPr>
          <w:trHeight w:hRule="exact" w:val="301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C134019" w14:textId="77777777" w:rsidR="00AB108C" w:rsidRPr="00E34D09" w:rsidRDefault="00882E35">
            <w:pPr>
              <w:spacing w:before="46"/>
              <w:ind w:left="40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E34D09">
              <w:rPr>
                <w:rFonts w:asciiTheme="minorHAnsi" w:hAnsiTheme="minorHAnsi" w:cstheme="minorHAnsi"/>
                <w:b/>
                <w:iCs/>
                <w:spacing w:val="-2"/>
                <w:sz w:val="22"/>
                <w:szCs w:val="22"/>
              </w:rPr>
              <w:t>B</w:t>
            </w:r>
            <w:r w:rsidRPr="00E34D09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Co</w:t>
            </w:r>
            <w:r w:rsidRPr="00E34D09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m</w:t>
            </w:r>
            <w:r w:rsidRPr="00E34D09">
              <w:rPr>
                <w:rFonts w:asciiTheme="minorHAnsi" w:hAnsiTheme="minorHAnsi" w:cstheme="minorHAnsi"/>
                <w:b/>
                <w:iCs/>
                <w:spacing w:val="12"/>
                <w:sz w:val="22"/>
                <w:szCs w:val="22"/>
              </w:rPr>
              <w:t xml:space="preserve"> </w:t>
            </w:r>
            <w:r w:rsidRPr="00E34D09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-</w:t>
            </w:r>
            <w:r w:rsidRPr="00E34D09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 xml:space="preserve"> </w:t>
            </w:r>
            <w:r w:rsidRPr="00E34D09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M</w:t>
            </w:r>
            <w:r w:rsidRPr="00E34D09">
              <w:rPr>
                <w:rFonts w:asciiTheme="minorHAnsi" w:hAnsiTheme="minorHAnsi" w:cstheme="minorHAnsi"/>
                <w:iCs/>
                <w:sz w:val="22"/>
                <w:szCs w:val="22"/>
              </w:rPr>
              <w:t>S</w:t>
            </w:r>
            <w:r w:rsidRPr="00E34D09">
              <w:rPr>
                <w:rFonts w:asciiTheme="minorHAnsi" w:hAnsiTheme="minorHAnsi" w:cstheme="minorHAnsi"/>
                <w:iCs/>
                <w:spacing w:val="7"/>
                <w:sz w:val="22"/>
                <w:szCs w:val="22"/>
              </w:rPr>
              <w:t xml:space="preserve"> </w:t>
            </w:r>
            <w:r w:rsidRPr="00E34D09">
              <w:rPr>
                <w:rFonts w:asciiTheme="minorHAnsi" w:hAnsiTheme="minorHAnsi" w:cstheme="minorHAnsi"/>
                <w:iCs/>
                <w:spacing w:val="-1"/>
                <w:sz w:val="22"/>
                <w:szCs w:val="22"/>
              </w:rPr>
              <w:t>U</w:t>
            </w:r>
            <w:r w:rsidRPr="00E34D09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n</w:t>
            </w:r>
            <w:r w:rsidRPr="00E34D09">
              <w:rPr>
                <w:rFonts w:asciiTheme="minorHAnsi" w:hAnsiTheme="minorHAnsi" w:cstheme="minorHAnsi"/>
                <w:iCs/>
                <w:sz w:val="22"/>
                <w:szCs w:val="22"/>
              </w:rPr>
              <w:t>i</w:t>
            </w:r>
            <w:r w:rsidRPr="00E34D09">
              <w:rPr>
                <w:rFonts w:asciiTheme="minorHAnsi" w:hAnsiTheme="minorHAnsi" w:cstheme="minorHAnsi"/>
                <w:iCs/>
                <w:spacing w:val="-2"/>
                <w:sz w:val="22"/>
                <w:szCs w:val="22"/>
              </w:rPr>
              <w:t>v</w:t>
            </w:r>
            <w:r w:rsidRPr="00E34D09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e</w:t>
            </w:r>
            <w:r w:rsidRPr="00E34D09">
              <w:rPr>
                <w:rFonts w:asciiTheme="minorHAnsi" w:hAnsiTheme="minorHAnsi" w:cstheme="minorHAnsi"/>
                <w:iCs/>
                <w:sz w:val="22"/>
                <w:szCs w:val="22"/>
              </w:rPr>
              <w:t>r</w:t>
            </w:r>
            <w:r w:rsidRPr="00E34D09">
              <w:rPr>
                <w:rFonts w:asciiTheme="minorHAnsi" w:hAnsiTheme="minorHAnsi" w:cstheme="minorHAnsi"/>
                <w:iCs/>
                <w:spacing w:val="-2"/>
                <w:sz w:val="22"/>
                <w:szCs w:val="22"/>
              </w:rPr>
              <w:t>s</w:t>
            </w:r>
            <w:r w:rsidRPr="00E34D09">
              <w:rPr>
                <w:rFonts w:asciiTheme="minorHAnsi" w:hAnsiTheme="minorHAnsi" w:cstheme="minorHAnsi"/>
                <w:iCs/>
                <w:spacing w:val="3"/>
                <w:sz w:val="22"/>
                <w:szCs w:val="22"/>
              </w:rPr>
              <w:t>i</w:t>
            </w:r>
            <w:r w:rsidRPr="00E34D09">
              <w:rPr>
                <w:rFonts w:asciiTheme="minorHAnsi" w:hAnsiTheme="minorHAnsi" w:cstheme="minorHAnsi"/>
                <w:iCs/>
                <w:sz w:val="22"/>
                <w:szCs w:val="22"/>
              </w:rPr>
              <w:t>t</w:t>
            </w:r>
            <w:r w:rsidRPr="00E34D09">
              <w:rPr>
                <w:rFonts w:asciiTheme="minorHAnsi" w:hAnsiTheme="minorHAnsi" w:cstheme="minorHAnsi"/>
                <w:iCs/>
                <w:spacing w:val="-7"/>
                <w:sz w:val="22"/>
                <w:szCs w:val="22"/>
              </w:rPr>
              <w:t>y</w:t>
            </w:r>
            <w:r w:rsidRPr="00E34D09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Pr="00E34D09">
              <w:rPr>
                <w:rFonts w:asciiTheme="minorHAnsi" w:hAnsiTheme="minorHAnsi" w:cstheme="minorHAnsi"/>
                <w:iCs/>
                <w:spacing w:val="21"/>
                <w:sz w:val="22"/>
                <w:szCs w:val="22"/>
              </w:rPr>
              <w:t xml:space="preserve"> </w:t>
            </w:r>
            <w:r w:rsidRPr="00E34D09">
              <w:rPr>
                <w:rFonts w:asciiTheme="minorHAnsi" w:hAnsiTheme="minorHAnsi" w:cstheme="minorHAnsi"/>
                <w:iCs/>
                <w:spacing w:val="3"/>
                <w:w w:val="102"/>
                <w:sz w:val="22"/>
                <w:szCs w:val="22"/>
              </w:rPr>
              <w:t>V</w:t>
            </w:r>
            <w:r w:rsidRPr="00E34D09">
              <w:rPr>
                <w:rFonts w:asciiTheme="minorHAnsi" w:hAnsiTheme="minorHAnsi" w:cstheme="minorHAnsi"/>
                <w:iCs/>
                <w:spacing w:val="-2"/>
                <w:w w:val="102"/>
                <w:sz w:val="22"/>
                <w:szCs w:val="22"/>
              </w:rPr>
              <w:t>ad</w:t>
            </w:r>
            <w:r w:rsidRPr="00E34D09">
              <w:rPr>
                <w:rFonts w:asciiTheme="minorHAnsi" w:hAnsiTheme="minorHAnsi" w:cstheme="minorHAnsi"/>
                <w:iCs/>
                <w:spacing w:val="1"/>
                <w:w w:val="102"/>
                <w:sz w:val="22"/>
                <w:szCs w:val="22"/>
              </w:rPr>
              <w:t>oda</w:t>
            </w:r>
            <w:r w:rsidRPr="00E34D09">
              <w:rPr>
                <w:rFonts w:asciiTheme="minorHAnsi" w:hAnsiTheme="minorHAnsi" w:cstheme="minorHAnsi"/>
                <w:iCs/>
                <w:spacing w:val="-2"/>
                <w:w w:val="102"/>
                <w:sz w:val="22"/>
                <w:szCs w:val="22"/>
              </w:rPr>
              <w:t>r</w:t>
            </w:r>
            <w:r w:rsidRPr="00E34D09">
              <w:rPr>
                <w:rFonts w:asciiTheme="minorHAnsi" w:hAnsiTheme="minorHAnsi" w:cstheme="minorHAnsi"/>
                <w:iCs/>
                <w:w w:val="102"/>
                <w:sz w:val="22"/>
                <w:szCs w:val="22"/>
              </w:rPr>
              <w:t>a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14:paraId="498ECE6E" w14:textId="77777777" w:rsidR="00AB108C" w:rsidRPr="00E34D09" w:rsidRDefault="00882E35">
            <w:pPr>
              <w:spacing w:before="46"/>
              <w:ind w:left="447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E34D09">
              <w:rPr>
                <w:rFonts w:asciiTheme="minorHAnsi" w:hAnsiTheme="minorHAnsi" w:cstheme="minorHAnsi"/>
                <w:iCs/>
                <w:spacing w:val="1"/>
                <w:w w:val="102"/>
                <w:sz w:val="22"/>
                <w:szCs w:val="22"/>
              </w:rPr>
              <w:t>20</w:t>
            </w:r>
            <w:r w:rsidRPr="00E34D09">
              <w:rPr>
                <w:rFonts w:asciiTheme="minorHAnsi" w:hAnsiTheme="minorHAnsi" w:cstheme="minorHAnsi"/>
                <w:iCs/>
                <w:spacing w:val="-2"/>
                <w:w w:val="102"/>
                <w:sz w:val="22"/>
                <w:szCs w:val="22"/>
              </w:rPr>
              <w:t>1</w:t>
            </w:r>
            <w:r w:rsidRPr="00E34D09">
              <w:rPr>
                <w:rFonts w:asciiTheme="minorHAnsi" w:hAnsiTheme="minorHAnsi" w:cstheme="minorHAnsi"/>
                <w:iCs/>
                <w:w w:val="102"/>
                <w:sz w:val="22"/>
                <w:szCs w:val="22"/>
              </w:rPr>
              <w:t>4</w:t>
            </w:r>
          </w:p>
        </w:tc>
      </w:tr>
      <w:tr w:rsidR="00E34D09" w:rsidRPr="00E34D09" w14:paraId="3AC493B6" w14:textId="77777777">
        <w:trPr>
          <w:trHeight w:hRule="exact" w:val="426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2B5317B" w14:textId="77777777" w:rsidR="00AB108C" w:rsidRPr="00E34D09" w:rsidRDefault="00882E35">
            <w:pPr>
              <w:spacing w:line="220" w:lineRule="exact"/>
              <w:ind w:left="40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E34D09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C</w:t>
            </w:r>
            <w:r w:rsidRPr="00E34D09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l</w:t>
            </w:r>
            <w:r w:rsidRPr="00E34D09">
              <w:rPr>
                <w:rFonts w:asciiTheme="minorHAnsi" w:hAnsiTheme="minorHAnsi" w:cstheme="minorHAnsi"/>
                <w:b/>
                <w:iCs/>
                <w:spacing w:val="-2"/>
                <w:sz w:val="22"/>
                <w:szCs w:val="22"/>
              </w:rPr>
              <w:t>a</w:t>
            </w:r>
            <w:r w:rsidRPr="00E34D09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ss</w:t>
            </w:r>
            <w:r w:rsidRPr="00E34D09">
              <w:rPr>
                <w:rFonts w:asciiTheme="minorHAnsi" w:hAnsiTheme="minorHAnsi" w:cstheme="minorHAnsi"/>
                <w:b/>
                <w:iCs/>
                <w:spacing w:val="13"/>
                <w:sz w:val="22"/>
                <w:szCs w:val="22"/>
              </w:rPr>
              <w:t xml:space="preserve"> </w:t>
            </w:r>
            <w:r w:rsidRPr="00E34D09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>X</w:t>
            </w:r>
            <w:r w:rsidRPr="00E34D09">
              <w:rPr>
                <w:rFonts w:asciiTheme="minorHAnsi" w:hAnsiTheme="minorHAnsi" w:cstheme="minorHAnsi"/>
                <w:b/>
                <w:iCs/>
                <w:spacing w:val="-2"/>
                <w:sz w:val="22"/>
                <w:szCs w:val="22"/>
              </w:rPr>
              <w:t>I</w:t>
            </w:r>
            <w:r w:rsidRPr="00E34D09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I</w:t>
            </w:r>
            <w:r w:rsidRPr="00E34D09">
              <w:rPr>
                <w:rFonts w:asciiTheme="minorHAnsi" w:hAnsiTheme="minorHAnsi" w:cstheme="minorHAnsi"/>
                <w:b/>
                <w:iCs/>
                <w:spacing w:val="7"/>
                <w:sz w:val="22"/>
                <w:szCs w:val="22"/>
              </w:rPr>
              <w:t xml:space="preserve"> </w:t>
            </w:r>
            <w:r w:rsidRPr="00E34D09">
              <w:rPr>
                <w:rFonts w:asciiTheme="minorHAnsi" w:hAnsiTheme="minorHAnsi" w:cstheme="minorHAnsi"/>
                <w:iCs/>
                <w:sz w:val="22"/>
                <w:szCs w:val="22"/>
              </w:rPr>
              <w:t>(</w:t>
            </w:r>
            <w:r w:rsidRPr="00E34D09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G</w:t>
            </w:r>
            <w:r w:rsidRPr="00E34D09">
              <w:rPr>
                <w:rFonts w:asciiTheme="minorHAnsi" w:hAnsiTheme="minorHAnsi" w:cstheme="minorHAnsi"/>
                <w:iCs/>
                <w:spacing w:val="-4"/>
                <w:sz w:val="22"/>
                <w:szCs w:val="22"/>
              </w:rPr>
              <w:t>S</w:t>
            </w:r>
            <w:r w:rsidRPr="00E34D09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EB</w:t>
            </w:r>
            <w:r w:rsidRPr="00E34D09">
              <w:rPr>
                <w:rFonts w:asciiTheme="minorHAnsi" w:hAnsiTheme="minorHAnsi" w:cstheme="minorHAnsi"/>
                <w:iCs/>
                <w:sz w:val="22"/>
                <w:szCs w:val="22"/>
              </w:rPr>
              <w:t>)</w:t>
            </w:r>
            <w:r w:rsidRPr="00E34D09">
              <w:rPr>
                <w:rFonts w:asciiTheme="minorHAnsi" w:hAnsiTheme="minorHAnsi" w:cstheme="minorHAnsi"/>
                <w:iCs/>
                <w:spacing w:val="15"/>
                <w:sz w:val="22"/>
                <w:szCs w:val="22"/>
              </w:rPr>
              <w:t xml:space="preserve"> </w:t>
            </w:r>
            <w:r w:rsidRPr="00E34D09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-</w:t>
            </w:r>
            <w:r w:rsidRPr="00E34D09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 xml:space="preserve"> </w:t>
            </w:r>
            <w:r w:rsidRPr="00E34D09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XY</w:t>
            </w:r>
            <w:r w:rsidRPr="00E34D09">
              <w:rPr>
                <w:rFonts w:asciiTheme="minorHAnsi" w:hAnsiTheme="minorHAnsi" w:cstheme="minorHAnsi"/>
                <w:iCs/>
                <w:sz w:val="22"/>
                <w:szCs w:val="22"/>
              </w:rPr>
              <w:t>Z</w:t>
            </w:r>
            <w:r w:rsidRPr="00E34D09">
              <w:rPr>
                <w:rFonts w:asciiTheme="minorHAnsi" w:hAnsiTheme="minorHAnsi" w:cstheme="minorHAnsi"/>
                <w:iCs/>
                <w:spacing w:val="8"/>
                <w:sz w:val="22"/>
                <w:szCs w:val="22"/>
              </w:rPr>
              <w:t xml:space="preserve"> </w:t>
            </w:r>
            <w:r w:rsidRPr="00E34D09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V</w:t>
            </w:r>
            <w:r w:rsidRPr="00E34D09">
              <w:rPr>
                <w:rFonts w:asciiTheme="minorHAnsi" w:hAnsiTheme="minorHAnsi" w:cstheme="minorHAnsi"/>
                <w:iCs/>
                <w:sz w:val="22"/>
                <w:szCs w:val="22"/>
              </w:rPr>
              <w:t>i</w:t>
            </w:r>
            <w:r w:rsidRPr="00E34D09">
              <w:rPr>
                <w:rFonts w:asciiTheme="minorHAnsi" w:hAnsiTheme="minorHAnsi" w:cstheme="minorHAnsi"/>
                <w:iCs/>
                <w:spacing w:val="-2"/>
                <w:sz w:val="22"/>
                <w:szCs w:val="22"/>
              </w:rPr>
              <w:t>d</w:t>
            </w:r>
            <w:r w:rsidRPr="00E34D09">
              <w:rPr>
                <w:rFonts w:asciiTheme="minorHAnsi" w:hAnsiTheme="minorHAnsi" w:cstheme="minorHAnsi"/>
                <w:iCs/>
                <w:spacing w:val="3"/>
                <w:sz w:val="22"/>
                <w:szCs w:val="22"/>
              </w:rPr>
              <w:t>a</w:t>
            </w:r>
            <w:r w:rsidRPr="00E34D09">
              <w:rPr>
                <w:rFonts w:asciiTheme="minorHAnsi" w:hAnsiTheme="minorHAnsi" w:cstheme="minorHAnsi"/>
                <w:iCs/>
                <w:spacing w:val="-7"/>
                <w:sz w:val="22"/>
                <w:szCs w:val="22"/>
              </w:rPr>
              <w:t>y</w:t>
            </w:r>
            <w:r w:rsidRPr="00E34D09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a</w:t>
            </w:r>
            <w:r w:rsidRPr="00E34D09">
              <w:rPr>
                <w:rFonts w:asciiTheme="minorHAnsi" w:hAnsiTheme="minorHAnsi" w:cstheme="minorHAnsi"/>
                <w:iCs/>
                <w:sz w:val="22"/>
                <w:szCs w:val="22"/>
              </w:rPr>
              <w:t>l</w:t>
            </w:r>
            <w:r w:rsidRPr="00E34D09">
              <w:rPr>
                <w:rFonts w:asciiTheme="minorHAnsi" w:hAnsiTheme="minorHAnsi" w:cstheme="minorHAnsi"/>
                <w:iCs/>
                <w:spacing w:val="3"/>
                <w:sz w:val="22"/>
                <w:szCs w:val="22"/>
              </w:rPr>
              <w:t>a</w:t>
            </w:r>
            <w:r w:rsidRPr="00E34D09">
              <w:rPr>
                <w:rFonts w:asciiTheme="minorHAnsi" w:hAnsiTheme="minorHAnsi" w:cstheme="minorHAnsi"/>
                <w:iCs/>
                <w:spacing w:val="-7"/>
                <w:sz w:val="22"/>
                <w:szCs w:val="22"/>
              </w:rPr>
              <w:t>y</w:t>
            </w:r>
            <w:r w:rsidRPr="00E34D09">
              <w:rPr>
                <w:rFonts w:asciiTheme="minorHAnsi" w:hAnsiTheme="minorHAnsi" w:cstheme="minorHAnsi"/>
                <w:iCs/>
                <w:spacing w:val="1"/>
                <w:sz w:val="22"/>
                <w:szCs w:val="22"/>
              </w:rPr>
              <w:t>a</w:t>
            </w:r>
            <w:r w:rsidRPr="00E34D09">
              <w:rPr>
                <w:rFonts w:asciiTheme="minorHAnsi" w:hAnsiTheme="minorHAnsi" w:cstheme="minorHAnsi"/>
                <w:iCs/>
                <w:sz w:val="22"/>
                <w:szCs w:val="22"/>
              </w:rPr>
              <w:t>,</w:t>
            </w:r>
            <w:r w:rsidRPr="00E34D09">
              <w:rPr>
                <w:rFonts w:asciiTheme="minorHAnsi" w:hAnsiTheme="minorHAnsi" w:cstheme="minorHAnsi"/>
                <w:iCs/>
                <w:spacing w:val="24"/>
                <w:sz w:val="22"/>
                <w:szCs w:val="22"/>
              </w:rPr>
              <w:t xml:space="preserve"> </w:t>
            </w:r>
            <w:r w:rsidRPr="00E34D09">
              <w:rPr>
                <w:rFonts w:asciiTheme="minorHAnsi" w:hAnsiTheme="minorHAnsi" w:cstheme="minorHAnsi"/>
                <w:iCs/>
                <w:spacing w:val="1"/>
                <w:w w:val="102"/>
                <w:sz w:val="22"/>
                <w:szCs w:val="22"/>
              </w:rPr>
              <w:t>Va</w:t>
            </w:r>
            <w:r w:rsidRPr="00E34D09">
              <w:rPr>
                <w:rFonts w:asciiTheme="minorHAnsi" w:hAnsiTheme="minorHAnsi" w:cstheme="minorHAnsi"/>
                <w:iCs/>
                <w:spacing w:val="-2"/>
                <w:w w:val="102"/>
                <w:sz w:val="22"/>
                <w:szCs w:val="22"/>
              </w:rPr>
              <w:t>d</w:t>
            </w:r>
            <w:r w:rsidRPr="00E34D09">
              <w:rPr>
                <w:rFonts w:asciiTheme="minorHAnsi" w:hAnsiTheme="minorHAnsi" w:cstheme="minorHAnsi"/>
                <w:iCs/>
                <w:spacing w:val="1"/>
                <w:w w:val="102"/>
                <w:sz w:val="22"/>
                <w:szCs w:val="22"/>
              </w:rPr>
              <w:t>o</w:t>
            </w:r>
            <w:r w:rsidRPr="00E34D09">
              <w:rPr>
                <w:rFonts w:asciiTheme="minorHAnsi" w:hAnsiTheme="minorHAnsi" w:cstheme="minorHAnsi"/>
                <w:iCs/>
                <w:spacing w:val="-2"/>
                <w:w w:val="102"/>
                <w:sz w:val="22"/>
                <w:szCs w:val="22"/>
              </w:rPr>
              <w:t>d</w:t>
            </w:r>
            <w:r w:rsidRPr="00E34D09">
              <w:rPr>
                <w:rFonts w:asciiTheme="minorHAnsi" w:hAnsiTheme="minorHAnsi" w:cstheme="minorHAnsi"/>
                <w:iCs/>
                <w:spacing w:val="1"/>
                <w:w w:val="102"/>
                <w:sz w:val="22"/>
                <w:szCs w:val="22"/>
              </w:rPr>
              <w:t>a</w:t>
            </w:r>
            <w:r w:rsidRPr="00E34D09">
              <w:rPr>
                <w:rFonts w:asciiTheme="minorHAnsi" w:hAnsiTheme="minorHAnsi" w:cstheme="minorHAnsi"/>
                <w:iCs/>
                <w:w w:val="102"/>
                <w:sz w:val="22"/>
                <w:szCs w:val="22"/>
              </w:rPr>
              <w:t>ra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14:paraId="6C37FBD2" w14:textId="77777777" w:rsidR="00AB108C" w:rsidRPr="00E34D09" w:rsidRDefault="00882E35">
            <w:pPr>
              <w:spacing w:line="220" w:lineRule="exact"/>
              <w:ind w:left="447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E34D09">
              <w:rPr>
                <w:rFonts w:asciiTheme="minorHAnsi" w:hAnsiTheme="minorHAnsi" w:cstheme="minorHAnsi"/>
                <w:iCs/>
                <w:spacing w:val="1"/>
                <w:w w:val="102"/>
                <w:sz w:val="22"/>
                <w:szCs w:val="22"/>
              </w:rPr>
              <w:t>20</w:t>
            </w:r>
            <w:r w:rsidRPr="00E34D09">
              <w:rPr>
                <w:rFonts w:asciiTheme="minorHAnsi" w:hAnsiTheme="minorHAnsi" w:cstheme="minorHAnsi"/>
                <w:iCs/>
                <w:spacing w:val="-2"/>
                <w:w w:val="102"/>
                <w:sz w:val="22"/>
                <w:szCs w:val="22"/>
              </w:rPr>
              <w:t>0</w:t>
            </w:r>
            <w:r w:rsidRPr="00E34D09">
              <w:rPr>
                <w:rFonts w:asciiTheme="minorHAnsi" w:hAnsiTheme="minorHAnsi" w:cstheme="minorHAnsi"/>
                <w:iCs/>
                <w:w w:val="102"/>
                <w:sz w:val="22"/>
                <w:szCs w:val="22"/>
              </w:rPr>
              <w:t>7</w:t>
            </w:r>
          </w:p>
        </w:tc>
      </w:tr>
      <w:tr w:rsidR="00E34D09" w:rsidRPr="00E34D09" w14:paraId="6672F55A" w14:textId="77777777">
        <w:trPr>
          <w:trHeight w:hRule="exact" w:val="480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26380AA" w14:textId="77777777" w:rsidR="00AB108C" w:rsidRPr="00E34D09" w:rsidRDefault="00AB108C">
            <w:pPr>
              <w:spacing w:before="1" w:line="160" w:lineRule="exact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5E4BC18A" w14:textId="77777777" w:rsidR="00AB108C" w:rsidRPr="00E34D09" w:rsidRDefault="00882E35">
            <w:pPr>
              <w:ind w:left="40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E34D09">
              <w:rPr>
                <w:rFonts w:asciiTheme="minorHAnsi" w:hAnsiTheme="minorHAnsi" w:cstheme="minorHAnsi"/>
                <w:b/>
                <w:iCs/>
                <w:spacing w:val="-2"/>
                <w:sz w:val="22"/>
                <w:szCs w:val="22"/>
              </w:rPr>
              <w:t>P</w:t>
            </w:r>
            <w:r w:rsidRPr="00E34D09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ERS</w:t>
            </w:r>
            <w:r w:rsidRPr="00E34D09">
              <w:rPr>
                <w:rFonts w:asciiTheme="minorHAnsi" w:hAnsiTheme="minorHAnsi" w:cstheme="minorHAnsi"/>
                <w:b/>
                <w:iCs/>
                <w:spacing w:val="-1"/>
                <w:sz w:val="22"/>
                <w:szCs w:val="22"/>
              </w:rPr>
              <w:t>ONA</w:t>
            </w:r>
            <w:r w:rsidRPr="00E34D09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L</w:t>
            </w:r>
            <w:r w:rsidRPr="00E34D09">
              <w:rPr>
                <w:rFonts w:asciiTheme="minorHAnsi" w:hAnsiTheme="minorHAnsi" w:cstheme="minorHAnsi"/>
                <w:b/>
                <w:iCs/>
                <w:spacing w:val="24"/>
                <w:sz w:val="22"/>
                <w:szCs w:val="22"/>
              </w:rPr>
              <w:t xml:space="preserve"> </w:t>
            </w:r>
            <w:r w:rsidRPr="00E34D09">
              <w:rPr>
                <w:rFonts w:asciiTheme="minorHAnsi" w:hAnsiTheme="minorHAnsi" w:cstheme="minorHAnsi"/>
                <w:b/>
                <w:iCs/>
                <w:spacing w:val="-1"/>
                <w:w w:val="102"/>
                <w:sz w:val="22"/>
                <w:szCs w:val="22"/>
              </w:rPr>
              <w:t>D</w:t>
            </w:r>
            <w:r w:rsidRPr="00E34D09">
              <w:rPr>
                <w:rFonts w:asciiTheme="minorHAnsi" w:hAnsiTheme="minorHAnsi" w:cstheme="minorHAnsi"/>
                <w:b/>
                <w:iCs/>
                <w:spacing w:val="3"/>
                <w:w w:val="102"/>
                <w:sz w:val="22"/>
                <w:szCs w:val="22"/>
              </w:rPr>
              <w:t>E</w:t>
            </w:r>
            <w:r w:rsidRPr="00E34D09">
              <w:rPr>
                <w:rFonts w:asciiTheme="minorHAnsi" w:hAnsiTheme="minorHAnsi" w:cstheme="minorHAnsi"/>
                <w:b/>
                <w:iCs/>
                <w:spacing w:val="-2"/>
                <w:w w:val="102"/>
                <w:sz w:val="22"/>
                <w:szCs w:val="22"/>
              </w:rPr>
              <w:t>T</w:t>
            </w:r>
            <w:r w:rsidRPr="00E34D09">
              <w:rPr>
                <w:rFonts w:asciiTheme="minorHAnsi" w:hAnsiTheme="minorHAnsi" w:cstheme="minorHAnsi"/>
                <w:b/>
                <w:iCs/>
                <w:spacing w:val="-1"/>
                <w:w w:val="102"/>
                <w:sz w:val="22"/>
                <w:szCs w:val="22"/>
              </w:rPr>
              <w:t>A</w:t>
            </w:r>
            <w:r w:rsidRPr="00E34D09">
              <w:rPr>
                <w:rFonts w:asciiTheme="minorHAnsi" w:hAnsiTheme="minorHAnsi" w:cstheme="minorHAnsi"/>
                <w:b/>
                <w:iCs/>
                <w:w w:val="102"/>
                <w:sz w:val="22"/>
                <w:szCs w:val="22"/>
              </w:rPr>
              <w:t>I</w:t>
            </w:r>
            <w:r w:rsidRPr="00E34D09">
              <w:rPr>
                <w:rFonts w:asciiTheme="minorHAnsi" w:hAnsiTheme="minorHAnsi" w:cstheme="minorHAnsi"/>
                <w:b/>
                <w:iCs/>
                <w:spacing w:val="3"/>
                <w:w w:val="102"/>
                <w:sz w:val="22"/>
                <w:szCs w:val="22"/>
              </w:rPr>
              <w:t>L</w:t>
            </w:r>
            <w:r w:rsidRPr="00E34D09">
              <w:rPr>
                <w:rFonts w:asciiTheme="minorHAnsi" w:hAnsiTheme="minorHAnsi" w:cstheme="minorHAnsi"/>
                <w:b/>
                <w:iCs/>
                <w:w w:val="102"/>
                <w:sz w:val="22"/>
                <w:szCs w:val="22"/>
              </w:rPr>
              <w:t>S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14:paraId="1B4CA56D" w14:textId="77777777" w:rsidR="00AB108C" w:rsidRPr="00E34D09" w:rsidRDefault="00AB108C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E34D09" w:rsidRPr="00E34D09" w14:paraId="761DA8E8" w14:textId="77777777">
        <w:trPr>
          <w:trHeight w:hRule="exact" w:val="641"/>
        </w:trPr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</w:tcPr>
          <w:p w14:paraId="633B64B8" w14:textId="77777777" w:rsidR="00AB108C" w:rsidRPr="00E34D09" w:rsidRDefault="00882E35">
            <w:pPr>
              <w:spacing w:before="55"/>
              <w:ind w:left="40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E34D09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Da</w:t>
            </w:r>
            <w:r w:rsidRPr="00E34D09">
              <w:rPr>
                <w:rFonts w:asciiTheme="minorHAnsi" w:hAnsiTheme="minorHAnsi" w:cstheme="minorHAnsi"/>
                <w:b/>
                <w:iCs/>
                <w:spacing w:val="-2"/>
                <w:sz w:val="22"/>
                <w:szCs w:val="22"/>
              </w:rPr>
              <w:t>t</w:t>
            </w:r>
            <w:r w:rsidRPr="00E34D09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e</w:t>
            </w:r>
            <w:r w:rsidRPr="00E34D09">
              <w:rPr>
                <w:rFonts w:asciiTheme="minorHAnsi" w:hAnsiTheme="minorHAnsi" w:cstheme="minorHAnsi"/>
                <w:b/>
                <w:iCs/>
                <w:spacing w:val="9"/>
                <w:sz w:val="22"/>
                <w:szCs w:val="22"/>
              </w:rPr>
              <w:t xml:space="preserve"> </w:t>
            </w:r>
            <w:r w:rsidRPr="00E34D09">
              <w:rPr>
                <w:rFonts w:asciiTheme="minorHAnsi" w:hAnsiTheme="minorHAnsi" w:cstheme="minorHAnsi"/>
                <w:b/>
                <w:iCs/>
                <w:spacing w:val="1"/>
                <w:sz w:val="22"/>
                <w:szCs w:val="22"/>
              </w:rPr>
              <w:t>o</w:t>
            </w:r>
            <w:r w:rsidRPr="00E34D09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f</w:t>
            </w:r>
            <w:r w:rsidRPr="00E34D09">
              <w:rPr>
                <w:rFonts w:asciiTheme="minorHAnsi" w:hAnsiTheme="minorHAnsi" w:cstheme="minorHAnsi"/>
                <w:b/>
                <w:iCs/>
                <w:spacing w:val="4"/>
                <w:sz w:val="22"/>
                <w:szCs w:val="22"/>
              </w:rPr>
              <w:t xml:space="preserve"> </w:t>
            </w:r>
            <w:r w:rsidRPr="00E34D09">
              <w:rPr>
                <w:rFonts w:asciiTheme="minorHAnsi" w:hAnsiTheme="minorHAnsi" w:cstheme="minorHAnsi"/>
                <w:b/>
                <w:iCs/>
                <w:spacing w:val="-2"/>
                <w:w w:val="102"/>
                <w:sz w:val="22"/>
                <w:szCs w:val="22"/>
              </w:rPr>
              <w:t>B</w:t>
            </w:r>
            <w:r w:rsidRPr="00E34D09">
              <w:rPr>
                <w:rFonts w:asciiTheme="minorHAnsi" w:hAnsiTheme="minorHAnsi" w:cstheme="minorHAnsi"/>
                <w:b/>
                <w:iCs/>
                <w:w w:val="102"/>
                <w:sz w:val="22"/>
                <w:szCs w:val="22"/>
              </w:rPr>
              <w:t>i</w:t>
            </w:r>
            <w:r w:rsidRPr="00E34D09">
              <w:rPr>
                <w:rFonts w:asciiTheme="minorHAnsi" w:hAnsiTheme="minorHAnsi" w:cstheme="minorHAnsi"/>
                <w:b/>
                <w:iCs/>
                <w:spacing w:val="-2"/>
                <w:w w:val="102"/>
                <w:sz w:val="22"/>
                <w:szCs w:val="22"/>
              </w:rPr>
              <w:t>r</w:t>
            </w:r>
            <w:r w:rsidRPr="00E34D09">
              <w:rPr>
                <w:rFonts w:asciiTheme="minorHAnsi" w:hAnsiTheme="minorHAnsi" w:cstheme="minorHAnsi"/>
                <w:b/>
                <w:iCs/>
                <w:w w:val="102"/>
                <w:sz w:val="22"/>
                <w:szCs w:val="22"/>
              </w:rPr>
              <w:t>th</w:t>
            </w:r>
          </w:p>
          <w:p w14:paraId="7893DDAD" w14:textId="77777777" w:rsidR="00AB108C" w:rsidRPr="00E34D09" w:rsidRDefault="00882E35">
            <w:pPr>
              <w:spacing w:before="5"/>
              <w:ind w:left="40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E34D09">
              <w:rPr>
                <w:rFonts w:asciiTheme="minorHAnsi" w:hAnsiTheme="minorHAnsi" w:cstheme="minorHAnsi"/>
                <w:b/>
                <w:iCs/>
                <w:spacing w:val="1"/>
                <w:w w:val="102"/>
                <w:sz w:val="22"/>
                <w:szCs w:val="22"/>
              </w:rPr>
              <w:t>Ge</w:t>
            </w:r>
            <w:r w:rsidRPr="00E34D09">
              <w:rPr>
                <w:rFonts w:asciiTheme="minorHAnsi" w:hAnsiTheme="minorHAnsi" w:cstheme="minorHAnsi"/>
                <w:b/>
                <w:iCs/>
                <w:spacing w:val="-2"/>
                <w:w w:val="102"/>
                <w:sz w:val="22"/>
                <w:szCs w:val="22"/>
              </w:rPr>
              <w:t>n</w:t>
            </w:r>
            <w:r w:rsidRPr="00E34D09">
              <w:rPr>
                <w:rFonts w:asciiTheme="minorHAnsi" w:hAnsiTheme="minorHAnsi" w:cstheme="minorHAnsi"/>
                <w:b/>
                <w:iCs/>
                <w:spacing w:val="1"/>
                <w:w w:val="102"/>
                <w:sz w:val="22"/>
                <w:szCs w:val="22"/>
              </w:rPr>
              <w:t>d</w:t>
            </w:r>
            <w:r w:rsidRPr="00E34D09">
              <w:rPr>
                <w:rFonts w:asciiTheme="minorHAnsi" w:hAnsiTheme="minorHAnsi" w:cstheme="minorHAnsi"/>
                <w:b/>
                <w:iCs/>
                <w:spacing w:val="-2"/>
                <w:w w:val="102"/>
                <w:sz w:val="22"/>
                <w:szCs w:val="22"/>
              </w:rPr>
              <w:t>e</w:t>
            </w:r>
            <w:r w:rsidRPr="00E34D09">
              <w:rPr>
                <w:rFonts w:asciiTheme="minorHAnsi" w:hAnsiTheme="minorHAnsi" w:cstheme="minorHAnsi"/>
                <w:b/>
                <w:iCs/>
                <w:w w:val="102"/>
                <w:sz w:val="22"/>
                <w:szCs w:val="22"/>
              </w:rPr>
              <w:t>r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</w:tcPr>
          <w:p w14:paraId="5BAC3932" w14:textId="77777777" w:rsidR="00AB108C" w:rsidRPr="00E34D09" w:rsidRDefault="00882E35">
            <w:pPr>
              <w:spacing w:before="48"/>
              <w:ind w:left="273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E34D09">
              <w:rPr>
                <w:rFonts w:asciiTheme="minorHAnsi" w:hAnsiTheme="minorHAnsi" w:cstheme="minorHAnsi"/>
                <w:iCs/>
                <w:sz w:val="22"/>
                <w:szCs w:val="22"/>
              </w:rPr>
              <w:t>:</w:t>
            </w:r>
            <w:r w:rsidRPr="00E34D09">
              <w:rPr>
                <w:rFonts w:asciiTheme="minorHAnsi" w:hAnsiTheme="minorHAnsi" w:cstheme="minorHAnsi"/>
                <w:iCs/>
                <w:spacing w:val="4"/>
                <w:sz w:val="22"/>
                <w:szCs w:val="22"/>
              </w:rPr>
              <w:t xml:space="preserve"> </w:t>
            </w:r>
            <w:r w:rsidRPr="00E34D09">
              <w:rPr>
                <w:rFonts w:asciiTheme="minorHAnsi" w:hAnsiTheme="minorHAnsi" w:cstheme="minorHAnsi"/>
                <w:iCs/>
                <w:spacing w:val="-2"/>
                <w:w w:val="102"/>
                <w:sz w:val="22"/>
                <w:szCs w:val="22"/>
              </w:rPr>
              <w:t>1</w:t>
            </w:r>
            <w:r w:rsidRPr="00E34D09">
              <w:rPr>
                <w:rFonts w:asciiTheme="minorHAnsi" w:hAnsiTheme="minorHAnsi" w:cstheme="minorHAnsi"/>
                <w:iCs/>
                <w:spacing w:val="1"/>
                <w:w w:val="102"/>
                <w:sz w:val="22"/>
                <w:szCs w:val="22"/>
              </w:rPr>
              <w:t>1</w:t>
            </w:r>
            <w:r w:rsidRPr="00E34D09">
              <w:rPr>
                <w:rFonts w:asciiTheme="minorHAnsi" w:hAnsiTheme="minorHAnsi" w:cstheme="minorHAnsi"/>
                <w:iCs/>
                <w:spacing w:val="-2"/>
                <w:w w:val="102"/>
                <w:sz w:val="22"/>
                <w:szCs w:val="22"/>
              </w:rPr>
              <w:t>-</w:t>
            </w:r>
            <w:r w:rsidRPr="00E34D09">
              <w:rPr>
                <w:rFonts w:asciiTheme="minorHAnsi" w:hAnsiTheme="minorHAnsi" w:cstheme="minorHAnsi"/>
                <w:iCs/>
                <w:spacing w:val="1"/>
                <w:w w:val="102"/>
                <w:sz w:val="22"/>
                <w:szCs w:val="22"/>
              </w:rPr>
              <w:t>11</w:t>
            </w:r>
            <w:r w:rsidRPr="00E34D09">
              <w:rPr>
                <w:rFonts w:asciiTheme="minorHAnsi" w:hAnsiTheme="minorHAnsi" w:cstheme="minorHAnsi"/>
                <w:iCs/>
                <w:spacing w:val="-2"/>
                <w:w w:val="102"/>
                <w:sz w:val="22"/>
                <w:szCs w:val="22"/>
              </w:rPr>
              <w:t>-</w:t>
            </w:r>
            <w:r w:rsidRPr="00E34D09">
              <w:rPr>
                <w:rFonts w:asciiTheme="minorHAnsi" w:hAnsiTheme="minorHAnsi" w:cstheme="minorHAnsi"/>
                <w:iCs/>
                <w:spacing w:val="1"/>
                <w:w w:val="102"/>
                <w:sz w:val="22"/>
                <w:szCs w:val="22"/>
              </w:rPr>
              <w:t>19</w:t>
            </w:r>
            <w:r w:rsidRPr="00E34D09">
              <w:rPr>
                <w:rFonts w:asciiTheme="minorHAnsi" w:hAnsiTheme="minorHAnsi" w:cstheme="minorHAnsi"/>
                <w:iCs/>
                <w:spacing w:val="-2"/>
                <w:w w:val="102"/>
                <w:sz w:val="22"/>
                <w:szCs w:val="22"/>
              </w:rPr>
              <w:t>8</w:t>
            </w:r>
            <w:r w:rsidRPr="00E34D09">
              <w:rPr>
                <w:rFonts w:asciiTheme="minorHAnsi" w:hAnsiTheme="minorHAnsi" w:cstheme="minorHAnsi"/>
                <w:iCs/>
                <w:w w:val="102"/>
                <w:sz w:val="22"/>
                <w:szCs w:val="22"/>
              </w:rPr>
              <w:t>7</w:t>
            </w:r>
          </w:p>
          <w:p w14:paraId="791B1D09" w14:textId="77777777" w:rsidR="00AB108C" w:rsidRPr="00E34D09" w:rsidRDefault="00882E35">
            <w:pPr>
              <w:spacing w:before="5"/>
              <w:ind w:left="273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E34D09">
              <w:rPr>
                <w:rFonts w:asciiTheme="minorHAnsi" w:hAnsiTheme="minorHAnsi" w:cstheme="minorHAnsi"/>
                <w:iCs/>
                <w:sz w:val="22"/>
                <w:szCs w:val="22"/>
              </w:rPr>
              <w:t>:</w:t>
            </w:r>
            <w:r w:rsidRPr="00E34D09">
              <w:rPr>
                <w:rFonts w:asciiTheme="minorHAnsi" w:hAnsiTheme="minorHAnsi" w:cstheme="minorHAnsi"/>
                <w:iCs/>
                <w:spacing w:val="4"/>
                <w:sz w:val="22"/>
                <w:szCs w:val="22"/>
              </w:rPr>
              <w:t xml:space="preserve"> </w:t>
            </w:r>
            <w:r w:rsidRPr="00E34D09">
              <w:rPr>
                <w:rFonts w:asciiTheme="minorHAnsi" w:hAnsiTheme="minorHAnsi" w:cstheme="minorHAnsi"/>
                <w:iCs/>
                <w:spacing w:val="-1"/>
                <w:w w:val="102"/>
                <w:sz w:val="22"/>
                <w:szCs w:val="22"/>
              </w:rPr>
              <w:t>M</w:t>
            </w:r>
            <w:r w:rsidRPr="00E34D09">
              <w:rPr>
                <w:rFonts w:asciiTheme="minorHAnsi" w:hAnsiTheme="minorHAnsi" w:cstheme="minorHAnsi"/>
                <w:iCs/>
                <w:spacing w:val="-2"/>
                <w:w w:val="102"/>
                <w:sz w:val="22"/>
                <w:szCs w:val="22"/>
              </w:rPr>
              <w:t>a</w:t>
            </w:r>
            <w:r w:rsidRPr="00E34D09">
              <w:rPr>
                <w:rFonts w:asciiTheme="minorHAnsi" w:hAnsiTheme="minorHAnsi" w:cstheme="minorHAnsi"/>
                <w:iCs/>
                <w:spacing w:val="3"/>
                <w:w w:val="102"/>
                <w:sz w:val="22"/>
                <w:szCs w:val="22"/>
              </w:rPr>
              <w:t>l</w:t>
            </w:r>
            <w:r w:rsidRPr="00E34D09">
              <w:rPr>
                <w:rFonts w:asciiTheme="minorHAnsi" w:hAnsiTheme="minorHAnsi" w:cstheme="minorHAnsi"/>
                <w:iCs/>
                <w:w w:val="102"/>
                <w:sz w:val="22"/>
                <w:szCs w:val="22"/>
              </w:rPr>
              <w:t>e</w:t>
            </w:r>
          </w:p>
        </w:tc>
        <w:tc>
          <w:tcPr>
            <w:tcW w:w="2364" w:type="dxa"/>
            <w:tcBorders>
              <w:top w:val="nil"/>
              <w:left w:val="nil"/>
              <w:bottom w:val="nil"/>
              <w:right w:val="nil"/>
            </w:tcBorders>
          </w:tcPr>
          <w:p w14:paraId="2035D55D" w14:textId="77777777" w:rsidR="00AB108C" w:rsidRPr="00E34D09" w:rsidRDefault="00882E35">
            <w:pPr>
              <w:spacing w:before="55"/>
              <w:ind w:left="646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E34D09">
              <w:rPr>
                <w:rFonts w:asciiTheme="minorHAnsi" w:hAnsiTheme="minorHAnsi" w:cstheme="minorHAnsi"/>
                <w:b/>
                <w:iCs/>
                <w:spacing w:val="3"/>
                <w:w w:val="102"/>
                <w:sz w:val="22"/>
                <w:szCs w:val="22"/>
              </w:rPr>
              <w:t>R</w:t>
            </w:r>
            <w:r w:rsidRPr="00E34D09">
              <w:rPr>
                <w:rFonts w:asciiTheme="minorHAnsi" w:hAnsiTheme="minorHAnsi" w:cstheme="minorHAnsi"/>
                <w:b/>
                <w:iCs/>
                <w:spacing w:val="-2"/>
                <w:w w:val="102"/>
                <w:sz w:val="22"/>
                <w:szCs w:val="22"/>
              </w:rPr>
              <w:t>e</w:t>
            </w:r>
            <w:r w:rsidRPr="00E34D09">
              <w:rPr>
                <w:rFonts w:asciiTheme="minorHAnsi" w:hAnsiTheme="minorHAnsi" w:cstheme="minorHAnsi"/>
                <w:b/>
                <w:iCs/>
                <w:w w:val="102"/>
                <w:sz w:val="22"/>
                <w:szCs w:val="22"/>
              </w:rPr>
              <w:t>li</w:t>
            </w:r>
            <w:r w:rsidRPr="00E34D09">
              <w:rPr>
                <w:rFonts w:asciiTheme="minorHAnsi" w:hAnsiTheme="minorHAnsi" w:cstheme="minorHAnsi"/>
                <w:b/>
                <w:iCs/>
                <w:spacing w:val="-2"/>
                <w:w w:val="102"/>
                <w:sz w:val="22"/>
                <w:szCs w:val="22"/>
              </w:rPr>
              <w:t>g</w:t>
            </w:r>
            <w:r w:rsidRPr="00E34D09">
              <w:rPr>
                <w:rFonts w:asciiTheme="minorHAnsi" w:hAnsiTheme="minorHAnsi" w:cstheme="minorHAnsi"/>
                <w:b/>
                <w:iCs/>
                <w:w w:val="102"/>
                <w:sz w:val="22"/>
                <w:szCs w:val="22"/>
              </w:rPr>
              <w:t>i</w:t>
            </w:r>
            <w:r w:rsidRPr="00E34D09">
              <w:rPr>
                <w:rFonts w:asciiTheme="minorHAnsi" w:hAnsiTheme="minorHAnsi" w:cstheme="minorHAnsi"/>
                <w:b/>
                <w:iCs/>
                <w:spacing w:val="1"/>
                <w:w w:val="102"/>
                <w:sz w:val="22"/>
                <w:szCs w:val="22"/>
              </w:rPr>
              <w:t>o</w:t>
            </w:r>
            <w:r w:rsidRPr="00E34D09">
              <w:rPr>
                <w:rFonts w:asciiTheme="minorHAnsi" w:hAnsiTheme="minorHAnsi" w:cstheme="minorHAnsi"/>
                <w:b/>
                <w:iCs/>
                <w:w w:val="102"/>
                <w:sz w:val="22"/>
                <w:szCs w:val="22"/>
              </w:rPr>
              <w:t>n</w:t>
            </w:r>
          </w:p>
          <w:p w14:paraId="4C470443" w14:textId="77777777" w:rsidR="00AB108C" w:rsidRPr="00E34D09" w:rsidRDefault="00882E35">
            <w:pPr>
              <w:spacing w:before="5"/>
              <w:ind w:left="646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E34D09">
              <w:rPr>
                <w:rFonts w:asciiTheme="minorHAnsi" w:hAnsiTheme="minorHAnsi" w:cstheme="minorHAnsi"/>
                <w:b/>
                <w:iCs/>
                <w:spacing w:val="3"/>
                <w:w w:val="102"/>
                <w:sz w:val="22"/>
                <w:szCs w:val="22"/>
              </w:rPr>
              <w:t>N</w:t>
            </w:r>
            <w:r w:rsidRPr="00E34D09">
              <w:rPr>
                <w:rFonts w:asciiTheme="minorHAnsi" w:hAnsiTheme="minorHAnsi" w:cstheme="minorHAnsi"/>
                <w:b/>
                <w:iCs/>
                <w:spacing w:val="-2"/>
                <w:w w:val="102"/>
                <w:sz w:val="22"/>
                <w:szCs w:val="22"/>
              </w:rPr>
              <w:t>a</w:t>
            </w:r>
            <w:r w:rsidRPr="00E34D09">
              <w:rPr>
                <w:rFonts w:asciiTheme="minorHAnsi" w:hAnsiTheme="minorHAnsi" w:cstheme="minorHAnsi"/>
                <w:b/>
                <w:iCs/>
                <w:w w:val="102"/>
                <w:sz w:val="22"/>
                <w:szCs w:val="22"/>
              </w:rPr>
              <w:t>ti</w:t>
            </w:r>
            <w:r w:rsidRPr="00E34D09">
              <w:rPr>
                <w:rFonts w:asciiTheme="minorHAnsi" w:hAnsiTheme="minorHAnsi" w:cstheme="minorHAnsi"/>
                <w:b/>
                <w:iCs/>
                <w:spacing w:val="1"/>
                <w:w w:val="102"/>
                <w:sz w:val="22"/>
                <w:szCs w:val="22"/>
              </w:rPr>
              <w:t>o</w:t>
            </w:r>
            <w:r w:rsidRPr="00E34D09">
              <w:rPr>
                <w:rFonts w:asciiTheme="minorHAnsi" w:hAnsiTheme="minorHAnsi" w:cstheme="minorHAnsi"/>
                <w:b/>
                <w:iCs/>
                <w:spacing w:val="-2"/>
                <w:w w:val="102"/>
                <w:sz w:val="22"/>
                <w:szCs w:val="22"/>
              </w:rPr>
              <w:t>na</w:t>
            </w:r>
            <w:r w:rsidRPr="00E34D09">
              <w:rPr>
                <w:rFonts w:asciiTheme="minorHAnsi" w:hAnsiTheme="minorHAnsi" w:cstheme="minorHAnsi"/>
                <w:b/>
                <w:iCs/>
                <w:w w:val="102"/>
                <w:sz w:val="22"/>
                <w:szCs w:val="22"/>
              </w:rPr>
              <w:t>lity</w:t>
            </w:r>
          </w:p>
        </w:tc>
        <w:tc>
          <w:tcPr>
            <w:tcW w:w="46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7B5003" w14:textId="77777777" w:rsidR="00AB108C" w:rsidRPr="00E34D09" w:rsidRDefault="00882E35">
            <w:pPr>
              <w:spacing w:before="48"/>
              <w:ind w:left="692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E34D09">
              <w:rPr>
                <w:rFonts w:asciiTheme="minorHAnsi" w:hAnsiTheme="minorHAnsi" w:cstheme="minorHAnsi"/>
                <w:iCs/>
                <w:sz w:val="22"/>
                <w:szCs w:val="22"/>
              </w:rPr>
              <w:t>:</w:t>
            </w:r>
            <w:r w:rsidRPr="00E34D09">
              <w:rPr>
                <w:rFonts w:asciiTheme="minorHAnsi" w:hAnsiTheme="minorHAnsi" w:cstheme="minorHAnsi"/>
                <w:iCs/>
                <w:spacing w:val="4"/>
                <w:sz w:val="22"/>
                <w:szCs w:val="22"/>
              </w:rPr>
              <w:t xml:space="preserve"> </w:t>
            </w:r>
            <w:r w:rsidRPr="00E34D09">
              <w:rPr>
                <w:rFonts w:asciiTheme="minorHAnsi" w:hAnsiTheme="minorHAnsi" w:cstheme="minorHAnsi"/>
                <w:iCs/>
                <w:spacing w:val="-1"/>
                <w:w w:val="102"/>
                <w:sz w:val="22"/>
                <w:szCs w:val="22"/>
              </w:rPr>
              <w:t>H</w:t>
            </w:r>
            <w:r w:rsidRPr="00E34D09">
              <w:rPr>
                <w:rFonts w:asciiTheme="minorHAnsi" w:hAnsiTheme="minorHAnsi" w:cstheme="minorHAnsi"/>
                <w:iCs/>
                <w:w w:val="102"/>
                <w:sz w:val="22"/>
                <w:szCs w:val="22"/>
              </w:rPr>
              <w:t>i</w:t>
            </w:r>
            <w:r w:rsidRPr="00E34D09">
              <w:rPr>
                <w:rFonts w:asciiTheme="minorHAnsi" w:hAnsiTheme="minorHAnsi" w:cstheme="minorHAnsi"/>
                <w:iCs/>
                <w:spacing w:val="1"/>
                <w:w w:val="102"/>
                <w:sz w:val="22"/>
                <w:szCs w:val="22"/>
              </w:rPr>
              <w:t>nd</w:t>
            </w:r>
            <w:r w:rsidRPr="00E34D09">
              <w:rPr>
                <w:rFonts w:asciiTheme="minorHAnsi" w:hAnsiTheme="minorHAnsi" w:cstheme="minorHAnsi"/>
                <w:iCs/>
                <w:w w:val="102"/>
                <w:sz w:val="22"/>
                <w:szCs w:val="22"/>
              </w:rPr>
              <w:t>u</w:t>
            </w:r>
          </w:p>
          <w:p w14:paraId="24B95C7B" w14:textId="77777777" w:rsidR="00AB108C" w:rsidRPr="00E34D09" w:rsidRDefault="00882E35">
            <w:pPr>
              <w:spacing w:before="5"/>
              <w:ind w:left="692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E34D09">
              <w:rPr>
                <w:rFonts w:asciiTheme="minorHAnsi" w:hAnsiTheme="minorHAnsi" w:cstheme="minorHAnsi"/>
                <w:iCs/>
                <w:sz w:val="22"/>
                <w:szCs w:val="22"/>
              </w:rPr>
              <w:t>:</w:t>
            </w:r>
            <w:r w:rsidRPr="00E34D09">
              <w:rPr>
                <w:rFonts w:asciiTheme="minorHAnsi" w:hAnsiTheme="minorHAnsi" w:cstheme="minorHAnsi"/>
                <w:iCs/>
                <w:spacing w:val="4"/>
                <w:sz w:val="22"/>
                <w:szCs w:val="22"/>
              </w:rPr>
              <w:t xml:space="preserve"> </w:t>
            </w:r>
            <w:r w:rsidRPr="00E34D09">
              <w:rPr>
                <w:rFonts w:asciiTheme="minorHAnsi" w:hAnsiTheme="minorHAnsi" w:cstheme="minorHAnsi"/>
                <w:iCs/>
                <w:spacing w:val="-4"/>
                <w:w w:val="102"/>
                <w:sz w:val="22"/>
                <w:szCs w:val="22"/>
              </w:rPr>
              <w:t>I</w:t>
            </w:r>
            <w:r w:rsidRPr="00E34D09">
              <w:rPr>
                <w:rFonts w:asciiTheme="minorHAnsi" w:hAnsiTheme="minorHAnsi" w:cstheme="minorHAnsi"/>
                <w:iCs/>
                <w:spacing w:val="1"/>
                <w:w w:val="102"/>
                <w:sz w:val="22"/>
                <w:szCs w:val="22"/>
              </w:rPr>
              <w:t>n</w:t>
            </w:r>
            <w:r w:rsidRPr="00E34D09">
              <w:rPr>
                <w:rFonts w:asciiTheme="minorHAnsi" w:hAnsiTheme="minorHAnsi" w:cstheme="minorHAnsi"/>
                <w:iCs/>
                <w:spacing w:val="-2"/>
                <w:w w:val="102"/>
                <w:sz w:val="22"/>
                <w:szCs w:val="22"/>
              </w:rPr>
              <w:t>d</w:t>
            </w:r>
            <w:r w:rsidRPr="00E34D09">
              <w:rPr>
                <w:rFonts w:asciiTheme="minorHAnsi" w:hAnsiTheme="minorHAnsi" w:cstheme="minorHAnsi"/>
                <w:iCs/>
                <w:spacing w:val="3"/>
                <w:w w:val="102"/>
                <w:sz w:val="22"/>
                <w:szCs w:val="22"/>
              </w:rPr>
              <w:t>i</w:t>
            </w:r>
            <w:r w:rsidRPr="00E34D09">
              <w:rPr>
                <w:rFonts w:asciiTheme="minorHAnsi" w:hAnsiTheme="minorHAnsi" w:cstheme="minorHAnsi"/>
                <w:iCs/>
                <w:spacing w:val="1"/>
                <w:w w:val="102"/>
                <w:sz w:val="22"/>
                <w:szCs w:val="22"/>
              </w:rPr>
              <w:t>a</w:t>
            </w:r>
            <w:r w:rsidRPr="00E34D09">
              <w:rPr>
                <w:rFonts w:asciiTheme="minorHAnsi" w:hAnsiTheme="minorHAnsi" w:cstheme="minorHAnsi"/>
                <w:iCs/>
                <w:w w:val="102"/>
                <w:sz w:val="22"/>
                <w:szCs w:val="22"/>
              </w:rPr>
              <w:t>n</w:t>
            </w:r>
          </w:p>
        </w:tc>
      </w:tr>
    </w:tbl>
    <w:p w14:paraId="6AE5BE65" w14:textId="77777777" w:rsidR="00AB108C" w:rsidRPr="00E34D09" w:rsidRDefault="00AB108C">
      <w:pPr>
        <w:spacing w:before="5" w:line="12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0AC61B1C" w14:textId="77777777" w:rsidR="00AB108C" w:rsidRPr="00E34D09" w:rsidRDefault="00882E35">
      <w:pPr>
        <w:ind w:left="146"/>
        <w:rPr>
          <w:rFonts w:asciiTheme="minorHAnsi" w:hAnsiTheme="minorHAnsi" w:cstheme="minorHAnsi"/>
          <w:iCs/>
          <w:sz w:val="22"/>
          <w:szCs w:val="22"/>
        </w:rPr>
      </w:pP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R</w:t>
      </w:r>
      <w:r w:rsidRPr="00E34D09">
        <w:rPr>
          <w:rFonts w:asciiTheme="minorHAnsi" w:hAnsiTheme="minorHAnsi" w:cstheme="minorHAnsi"/>
          <w:b/>
          <w:iCs/>
          <w:spacing w:val="-2"/>
          <w:sz w:val="22"/>
          <w:szCs w:val="22"/>
        </w:rPr>
        <w:t>e</w:t>
      </w:r>
      <w:r w:rsidRPr="00E34D09">
        <w:rPr>
          <w:rFonts w:asciiTheme="minorHAnsi" w:hAnsiTheme="minorHAnsi" w:cstheme="minorHAnsi"/>
          <w:b/>
          <w:iCs/>
          <w:sz w:val="22"/>
          <w:szCs w:val="22"/>
        </w:rPr>
        <w:t>f</w:t>
      </w: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e</w:t>
      </w:r>
      <w:r w:rsidRPr="00E34D09">
        <w:rPr>
          <w:rFonts w:asciiTheme="minorHAnsi" w:hAnsiTheme="minorHAnsi" w:cstheme="minorHAnsi"/>
          <w:b/>
          <w:iCs/>
          <w:spacing w:val="-2"/>
          <w:sz w:val="22"/>
          <w:szCs w:val="22"/>
        </w:rPr>
        <w:t>r</w:t>
      </w: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en</w:t>
      </w:r>
      <w:r w:rsidRPr="00E34D09">
        <w:rPr>
          <w:rFonts w:asciiTheme="minorHAnsi" w:hAnsiTheme="minorHAnsi" w:cstheme="minorHAnsi"/>
          <w:b/>
          <w:iCs/>
          <w:spacing w:val="-2"/>
          <w:sz w:val="22"/>
          <w:szCs w:val="22"/>
        </w:rPr>
        <w:t>c</w:t>
      </w:r>
      <w:r w:rsidRPr="00E34D09">
        <w:rPr>
          <w:rFonts w:asciiTheme="minorHAnsi" w:hAnsiTheme="minorHAnsi" w:cstheme="minorHAnsi"/>
          <w:b/>
          <w:iCs/>
          <w:spacing w:val="1"/>
          <w:sz w:val="22"/>
          <w:szCs w:val="22"/>
        </w:rPr>
        <w:t>e</w:t>
      </w:r>
      <w:r w:rsidRPr="00E34D09">
        <w:rPr>
          <w:rFonts w:asciiTheme="minorHAnsi" w:hAnsiTheme="minorHAnsi" w:cstheme="minorHAnsi"/>
          <w:b/>
          <w:iCs/>
          <w:sz w:val="22"/>
          <w:szCs w:val="22"/>
        </w:rPr>
        <w:t>s</w:t>
      </w:r>
      <w:r w:rsidRPr="00E34D09">
        <w:rPr>
          <w:rFonts w:asciiTheme="minorHAnsi" w:hAnsiTheme="minorHAnsi" w:cstheme="minorHAnsi"/>
          <w:b/>
          <w:iCs/>
          <w:spacing w:val="23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z w:val="22"/>
          <w:szCs w:val="22"/>
        </w:rPr>
        <w:t>-</w:t>
      </w:r>
      <w:r w:rsidRPr="00E34D09">
        <w:rPr>
          <w:rFonts w:asciiTheme="minorHAnsi" w:hAnsiTheme="minorHAnsi" w:cstheme="minorHAnsi"/>
          <w:iCs/>
          <w:spacing w:val="-3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3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pacing w:val="-4"/>
          <w:sz w:val="22"/>
          <w:szCs w:val="22"/>
        </w:rPr>
        <w:t>v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a</w:t>
      </w:r>
      <w:r w:rsidRPr="00E34D09">
        <w:rPr>
          <w:rFonts w:asciiTheme="minorHAnsi" w:hAnsiTheme="minorHAnsi" w:cstheme="minorHAnsi"/>
          <w:iCs/>
          <w:spacing w:val="3"/>
          <w:sz w:val="22"/>
          <w:szCs w:val="22"/>
        </w:rPr>
        <w:t>i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l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ab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l</w:t>
      </w:r>
      <w:r w:rsidRPr="00E34D09">
        <w:rPr>
          <w:rFonts w:asciiTheme="minorHAnsi" w:hAnsiTheme="minorHAnsi" w:cstheme="minorHAnsi"/>
          <w:iCs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pacing w:val="17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spacing w:val="1"/>
          <w:sz w:val="22"/>
          <w:szCs w:val="22"/>
        </w:rPr>
        <w:t>up</w:t>
      </w:r>
      <w:r w:rsidRPr="00E34D09">
        <w:rPr>
          <w:rFonts w:asciiTheme="minorHAnsi" w:hAnsiTheme="minorHAnsi" w:cstheme="minorHAnsi"/>
          <w:iCs/>
          <w:spacing w:val="-2"/>
          <w:sz w:val="22"/>
          <w:szCs w:val="22"/>
        </w:rPr>
        <w:t>o</w:t>
      </w:r>
      <w:r w:rsidRPr="00E34D09">
        <w:rPr>
          <w:rFonts w:asciiTheme="minorHAnsi" w:hAnsiTheme="minorHAnsi" w:cstheme="minorHAnsi"/>
          <w:iCs/>
          <w:sz w:val="22"/>
          <w:szCs w:val="22"/>
        </w:rPr>
        <w:t>n</w:t>
      </w:r>
      <w:r w:rsidRPr="00E34D09">
        <w:rPr>
          <w:rFonts w:asciiTheme="minorHAnsi" w:hAnsiTheme="minorHAnsi" w:cstheme="minorHAnsi"/>
          <w:iCs/>
          <w:spacing w:val="9"/>
          <w:sz w:val="22"/>
          <w:szCs w:val="22"/>
        </w:rPr>
        <w:t xml:space="preserve"> </w:t>
      </w:r>
      <w:r w:rsidRPr="00E34D09">
        <w:rPr>
          <w:rFonts w:asciiTheme="minorHAnsi" w:hAnsiTheme="minorHAnsi" w:cstheme="minorHAnsi"/>
          <w:iCs/>
          <w:w w:val="102"/>
          <w:sz w:val="22"/>
          <w:szCs w:val="22"/>
        </w:rPr>
        <w:t>r</w:t>
      </w:r>
      <w:r w:rsidRPr="00E34D09">
        <w:rPr>
          <w:rFonts w:asciiTheme="minorHAnsi" w:hAnsiTheme="minorHAnsi" w:cstheme="minorHAnsi"/>
          <w:iCs/>
          <w:spacing w:val="1"/>
          <w:w w:val="102"/>
          <w:sz w:val="22"/>
          <w:szCs w:val="22"/>
        </w:rPr>
        <w:t>eq</w:t>
      </w:r>
      <w:r w:rsidRPr="00E34D09">
        <w:rPr>
          <w:rFonts w:asciiTheme="minorHAnsi" w:hAnsiTheme="minorHAnsi" w:cstheme="minorHAnsi"/>
          <w:iCs/>
          <w:spacing w:val="-4"/>
          <w:w w:val="102"/>
          <w:sz w:val="22"/>
          <w:szCs w:val="22"/>
        </w:rPr>
        <w:t>u</w:t>
      </w:r>
      <w:r w:rsidRPr="00E34D09">
        <w:rPr>
          <w:rFonts w:asciiTheme="minorHAnsi" w:hAnsiTheme="minorHAnsi" w:cstheme="minorHAnsi"/>
          <w:iCs/>
          <w:spacing w:val="1"/>
          <w:w w:val="102"/>
          <w:sz w:val="22"/>
          <w:szCs w:val="22"/>
        </w:rPr>
        <w:t>e</w:t>
      </w:r>
      <w:r w:rsidRPr="00E34D09">
        <w:rPr>
          <w:rFonts w:asciiTheme="minorHAnsi" w:hAnsiTheme="minorHAnsi" w:cstheme="minorHAnsi"/>
          <w:iCs/>
          <w:spacing w:val="-2"/>
          <w:w w:val="102"/>
          <w:sz w:val="22"/>
          <w:szCs w:val="22"/>
        </w:rPr>
        <w:t>s</w:t>
      </w:r>
      <w:r w:rsidRPr="00E34D09">
        <w:rPr>
          <w:rFonts w:asciiTheme="minorHAnsi" w:hAnsiTheme="minorHAnsi" w:cstheme="minorHAnsi"/>
          <w:iCs/>
          <w:w w:val="102"/>
          <w:sz w:val="22"/>
          <w:szCs w:val="22"/>
        </w:rPr>
        <w:t>t.</w:t>
      </w:r>
    </w:p>
    <w:sectPr w:rsidR="00AB108C" w:rsidRPr="00E34D09">
      <w:pgSz w:w="11900" w:h="16840"/>
      <w:pgMar w:top="1260" w:right="460" w:bottom="280" w:left="660" w:header="0" w:footer="14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EF9C86" w14:textId="77777777" w:rsidR="00882E35" w:rsidRDefault="00882E35">
      <w:r>
        <w:separator/>
      </w:r>
    </w:p>
  </w:endnote>
  <w:endnote w:type="continuationSeparator" w:id="0">
    <w:p w14:paraId="1D31410D" w14:textId="77777777" w:rsidR="00882E35" w:rsidRDefault="00882E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B64F2" w14:textId="77777777" w:rsidR="00AB108C" w:rsidRDefault="00882E35">
    <w:pPr>
      <w:spacing w:line="200" w:lineRule="exact"/>
    </w:pPr>
    <w:r>
      <w:pict w14:anchorId="65EB98D8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58.8pt;margin-top:758.3pt;width:60.4pt;height:13.7pt;z-index:-251659264;mso-position-horizontal-relative:page;mso-position-vertical-relative:page" filled="f" stroked="f">
          <v:textbox inset="0,0,0,0">
            <w:txbxContent>
              <w:p w14:paraId="0ED18F52" w14:textId="77777777" w:rsidR="00AB108C" w:rsidRDefault="00882E35">
                <w:pPr>
                  <w:spacing w:line="240" w:lineRule="exact"/>
                  <w:ind w:left="20" w:right="-35"/>
                  <w:rPr>
                    <w:sz w:val="23"/>
                    <w:szCs w:val="23"/>
                  </w:rPr>
                </w:pPr>
                <w:r>
                  <w:rPr>
                    <w:spacing w:val="-2"/>
                    <w:sz w:val="23"/>
                    <w:szCs w:val="23"/>
                  </w:rPr>
                  <w:t>x</w:t>
                </w:r>
                <w:r>
                  <w:rPr>
                    <w:spacing w:val="1"/>
                    <w:sz w:val="23"/>
                    <w:szCs w:val="23"/>
                  </w:rPr>
                  <w:t>xx</w:t>
                </w:r>
                <w:r>
                  <w:rPr>
                    <w:sz w:val="23"/>
                    <w:szCs w:val="23"/>
                  </w:rPr>
                  <w:t xml:space="preserve">x </w:t>
                </w:r>
                <w:r>
                  <w:rPr>
                    <w:spacing w:val="6"/>
                    <w:sz w:val="23"/>
                    <w:szCs w:val="23"/>
                  </w:rPr>
                  <w:t xml:space="preserve"> </w:t>
                </w:r>
                <w:r>
                  <w:rPr>
                    <w:spacing w:val="1"/>
                    <w:w w:val="101"/>
                    <w:sz w:val="23"/>
                    <w:szCs w:val="23"/>
                  </w:rPr>
                  <w:t>x</w:t>
                </w:r>
                <w:r>
                  <w:rPr>
                    <w:spacing w:val="-2"/>
                    <w:w w:val="101"/>
                    <w:sz w:val="23"/>
                    <w:szCs w:val="23"/>
                  </w:rPr>
                  <w:t>x</w:t>
                </w:r>
                <w:r>
                  <w:rPr>
                    <w:spacing w:val="1"/>
                    <w:w w:val="101"/>
                    <w:sz w:val="23"/>
                    <w:szCs w:val="23"/>
                  </w:rPr>
                  <w:t>xx</w:t>
                </w:r>
                <w:r>
                  <w:rPr>
                    <w:w w:val="101"/>
                    <w:sz w:val="23"/>
                    <w:szCs w:val="23"/>
                  </w:rPr>
                  <w:t>x</w:t>
                </w:r>
              </w:p>
            </w:txbxContent>
          </v:textbox>
          <w10:wrap anchorx="page" anchory="page"/>
        </v:shape>
      </w:pict>
    </w:r>
    <w:r>
      <w:pict w14:anchorId="1A53758E">
        <v:shape id="_x0000_s2049" type="#_x0000_t202" style="position:absolute;margin-left:500.2pt;margin-top:758.3pt;width:9.85pt;height:13.7pt;z-index:-251658240;mso-position-horizontal-relative:page;mso-position-vertical-relative:page" filled="f" stroked="f">
          <v:textbox inset="0,0,0,0">
            <w:txbxContent>
              <w:p w14:paraId="35871356" w14:textId="77777777" w:rsidR="00AB108C" w:rsidRDefault="00882E35">
                <w:pPr>
                  <w:spacing w:line="240" w:lineRule="exact"/>
                  <w:ind w:left="40"/>
                  <w:rPr>
                    <w:sz w:val="23"/>
                    <w:szCs w:val="23"/>
                  </w:rPr>
                </w:pPr>
                <w:r>
                  <w:fldChar w:fldCharType="begin"/>
                </w:r>
                <w:r>
                  <w:rPr>
                    <w:w w:val="101"/>
                    <w:sz w:val="23"/>
                    <w:szCs w:val="23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72B47E" w14:textId="77777777" w:rsidR="00882E35" w:rsidRDefault="00882E35">
      <w:r>
        <w:separator/>
      </w:r>
    </w:p>
  </w:footnote>
  <w:footnote w:type="continuationSeparator" w:id="0">
    <w:p w14:paraId="2E4B778E" w14:textId="77777777" w:rsidR="00882E35" w:rsidRDefault="00882E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880118"/>
    <w:multiLevelType w:val="multilevel"/>
    <w:tmpl w:val="415A644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08C"/>
    <w:rsid w:val="00882E35"/>
    <w:rsid w:val="00AB108C"/>
    <w:rsid w:val="00E34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173A0D82"/>
  <w15:docId w15:val="{01B61ADF-1609-4C30-8F75-0D273BF84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658</Words>
  <Characters>3755</Characters>
  <Application>Microsoft Office Word</Application>
  <DocSecurity>0</DocSecurity>
  <Lines>31</Lines>
  <Paragraphs>8</Paragraphs>
  <ScaleCrop>false</ScaleCrop>
  <Company/>
  <LinksUpToDate>false</LinksUpToDate>
  <CharactersWithSpaces>4405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2021-07-17T13:36:00Z</dcterms:created>
  <dcterms:modified xsi:type="dcterms:W3CDTF">2021-07-17T13:37:00Z</dcterms:modified>
</cp:coreProperties>
</file>